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164" w:rsidRPr="00E9295F" w:rsidRDefault="007B7164" w:rsidP="005C2C3D">
      <w:pPr>
        <w:pStyle w:val="aff6"/>
        <w:jc w:val="right"/>
        <w:rPr>
          <w:sz w:val="28"/>
          <w:szCs w:val="28"/>
        </w:rPr>
      </w:pPr>
      <w:r w:rsidRPr="008C09A4">
        <w:rPr>
          <w:sz w:val="28"/>
          <w:szCs w:val="28"/>
        </w:rPr>
        <w:t>Приложение №</w:t>
      </w:r>
      <w:r w:rsidR="00672303">
        <w:rPr>
          <w:sz w:val="28"/>
          <w:szCs w:val="28"/>
        </w:rPr>
        <w:t xml:space="preserve"> </w:t>
      </w:r>
      <w:r w:rsidR="00D70F89">
        <w:rPr>
          <w:sz w:val="28"/>
          <w:szCs w:val="28"/>
        </w:rPr>
        <w:t>1</w:t>
      </w:r>
      <w:r>
        <w:rPr>
          <w:sz w:val="28"/>
          <w:szCs w:val="28"/>
        </w:rPr>
        <w:br/>
      </w:r>
      <w:r w:rsidRPr="00E9295F">
        <w:rPr>
          <w:sz w:val="28"/>
          <w:szCs w:val="28"/>
        </w:rPr>
        <w:t>к постановлению Администрации города Омска</w:t>
      </w:r>
    </w:p>
    <w:p w:rsidR="007B7164" w:rsidRDefault="007C3494" w:rsidP="005C2C3D">
      <w:pPr>
        <w:pStyle w:val="aff6"/>
        <w:ind w:left="878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о</w:t>
      </w:r>
      <w:r w:rsidR="007B7164">
        <w:rPr>
          <w:sz w:val="28"/>
          <w:szCs w:val="28"/>
        </w:rPr>
        <w:t>т________________________№</w:t>
      </w:r>
      <w:proofErr w:type="spellEnd"/>
      <w:r w:rsidR="007B7164">
        <w:rPr>
          <w:sz w:val="28"/>
          <w:szCs w:val="28"/>
        </w:rPr>
        <w:t>_____________</w:t>
      </w:r>
    </w:p>
    <w:p w:rsidR="0007154E" w:rsidRDefault="0007154E" w:rsidP="00C404BE">
      <w:pPr>
        <w:pStyle w:val="aff6"/>
        <w:rPr>
          <w:sz w:val="28"/>
          <w:szCs w:val="28"/>
        </w:rPr>
      </w:pPr>
    </w:p>
    <w:p w:rsidR="007F36E1" w:rsidRPr="00EA3DF5" w:rsidRDefault="007F36E1" w:rsidP="00F23317">
      <w:pPr>
        <w:pStyle w:val="aff6"/>
        <w:ind w:left="3685"/>
        <w:jc w:val="right"/>
        <w:rPr>
          <w:sz w:val="28"/>
          <w:szCs w:val="28"/>
        </w:rPr>
      </w:pPr>
    </w:p>
    <w:p w:rsidR="008F7270" w:rsidRPr="005C2C3D" w:rsidRDefault="005E706F" w:rsidP="008F7270">
      <w:pPr>
        <w:jc w:val="center"/>
        <w:rPr>
          <w:color w:val="22272F"/>
          <w:sz w:val="25"/>
          <w:szCs w:val="25"/>
          <w:shd w:val="clear" w:color="auto" w:fill="FFFFFF"/>
        </w:rPr>
      </w:pPr>
      <w:r w:rsidRPr="005C2C3D">
        <w:rPr>
          <w:color w:val="22272F"/>
          <w:sz w:val="25"/>
          <w:szCs w:val="25"/>
          <w:shd w:val="clear" w:color="auto" w:fill="FFFFFF"/>
        </w:rPr>
        <w:t>Основные технико-экономические показатели проекта планировки</w:t>
      </w:r>
    </w:p>
    <w:p w:rsidR="00235421" w:rsidRDefault="00F36331" w:rsidP="00C4118C">
      <w:pPr>
        <w:pStyle w:val="ConsPlusNormal"/>
        <w:ind w:firstLine="0"/>
        <w:rPr>
          <w:rFonts w:ascii="Times New Roman" w:hAnsi="Times New Roman" w:cs="Times New Roman"/>
          <w:iCs/>
          <w:color w:val="000000"/>
          <w:sz w:val="28"/>
          <w:szCs w:val="28"/>
          <w:highlight w:val="yellow"/>
        </w:rPr>
      </w:pPr>
      <w:r w:rsidRPr="00F36331">
        <w:rPr>
          <w:rFonts w:ascii="PT Serif" w:hAnsi="PT Serif"/>
          <w:noProof/>
          <w:color w:val="22272F"/>
          <w:sz w:val="25"/>
          <w:szCs w:val="25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2.8pt;margin-top:4.55pt;width:21.8pt;height:28.45pt;z-index:251658240" filled="f" stroked="f">
            <v:textbox style="mso-next-textbox:#_x0000_s1026">
              <w:txbxContent>
                <w:p w:rsidR="00771CF2" w:rsidRDefault="00771CF2" w:rsidP="00851D3A">
                  <w:pPr>
                    <w:ind w:firstLine="0"/>
                    <w:jc w:val="left"/>
                  </w:pPr>
                  <w:r>
                    <w:t>«</w:t>
                  </w:r>
                </w:p>
              </w:txbxContent>
            </v:textbox>
          </v:shape>
        </w:pict>
      </w:r>
    </w:p>
    <w:tbl>
      <w:tblPr>
        <w:tblW w:w="14600" w:type="dxa"/>
        <w:jc w:val="center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8"/>
        <w:gridCol w:w="3195"/>
        <w:gridCol w:w="1189"/>
        <w:gridCol w:w="1417"/>
        <w:gridCol w:w="1134"/>
        <w:gridCol w:w="1134"/>
        <w:gridCol w:w="1134"/>
        <w:gridCol w:w="993"/>
        <w:gridCol w:w="1134"/>
        <w:gridCol w:w="1022"/>
        <w:gridCol w:w="1230"/>
      </w:tblGrid>
      <w:tr w:rsidR="00F603AD" w:rsidRPr="00CF17D4" w:rsidTr="00BB5AC5">
        <w:trPr>
          <w:trHeight w:val="240"/>
          <w:tblHeader/>
          <w:jc w:val="center"/>
        </w:trPr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603AD" w:rsidRPr="00CF17D4" w:rsidRDefault="00F603AD" w:rsidP="00CF17D4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№</w:t>
            </w:r>
            <w:r w:rsidRPr="00CF17D4">
              <w:rPr>
                <w:color w:val="22272F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CF17D4">
              <w:rPr>
                <w:color w:val="22272F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F17D4">
              <w:rPr>
                <w:color w:val="22272F"/>
                <w:sz w:val="20"/>
                <w:szCs w:val="20"/>
                <w:lang w:eastAsia="ru-RU"/>
              </w:rPr>
              <w:t>/</w:t>
            </w:r>
            <w:proofErr w:type="spellStart"/>
            <w:r w:rsidRPr="00CF17D4">
              <w:rPr>
                <w:color w:val="22272F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603AD" w:rsidRPr="00CF17D4" w:rsidRDefault="00F603AD" w:rsidP="00CF17D4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603AD" w:rsidRPr="00CF17D4" w:rsidRDefault="00F603AD" w:rsidP="00CF17D4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603AD" w:rsidRPr="00CF17D4" w:rsidRDefault="003010F2" w:rsidP="00CF17D4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proofErr w:type="gramStart"/>
            <w:r w:rsidRPr="00CF17D4">
              <w:rPr>
                <w:sz w:val="20"/>
                <w:szCs w:val="20"/>
              </w:rPr>
              <w:t xml:space="preserve">Существующее/ планируемое </w:t>
            </w:r>
            <w:r w:rsidRPr="00CF17D4">
              <w:rPr>
                <w:sz w:val="20"/>
                <w:szCs w:val="20"/>
              </w:rPr>
              <w:br/>
              <w:t>(далее – (сущ./план.)</w:t>
            </w:r>
            <w:proofErr w:type="gramEnd"/>
          </w:p>
        </w:tc>
        <w:tc>
          <w:tcPr>
            <w:tcW w:w="6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03AD" w:rsidRPr="00CF17D4" w:rsidRDefault="001E1093" w:rsidP="00CF17D4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Номер элемента планировочной структуры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603AD" w:rsidRPr="00CF17D4" w:rsidRDefault="00F603AD" w:rsidP="00CF17D4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Итого</w:t>
            </w:r>
          </w:p>
        </w:tc>
      </w:tr>
      <w:tr w:rsidR="00771CF2" w:rsidRPr="00CF17D4" w:rsidTr="00BB5AC5">
        <w:trPr>
          <w:tblHeader/>
          <w:jc w:val="center"/>
        </w:trPr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CF17D4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771CF2" w:rsidRDefault="00771CF2" w:rsidP="00CF17D4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2</w:t>
            </w:r>
            <w:r>
              <w:rPr>
                <w:color w:val="22272F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771CF2" w:rsidRDefault="00771CF2" w:rsidP="00CF17D4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2</w:t>
            </w:r>
            <w:r>
              <w:rPr>
                <w:color w:val="22272F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771CF2" w:rsidRDefault="00771CF2" w:rsidP="00CF17D4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2</w:t>
            </w:r>
            <w:r>
              <w:rPr>
                <w:color w:val="22272F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CF17D4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CF17D4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</w:p>
        </w:tc>
      </w:tr>
      <w:tr w:rsidR="00BB5AC5" w:rsidRPr="00CF17D4" w:rsidTr="00BB5AC5">
        <w:trPr>
          <w:tblHeader/>
          <w:jc w:val="center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B5AC5" w:rsidRPr="00BB5AC5" w:rsidRDefault="00BB5AC5" w:rsidP="00BB5AC5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val="en-US" w:eastAsia="ru-RU"/>
              </w:rPr>
            </w:pPr>
            <w:r>
              <w:rPr>
                <w:color w:val="22272F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B5AC5" w:rsidRPr="00BB5AC5" w:rsidRDefault="00BB5AC5" w:rsidP="00BB5AC5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val="en-US" w:eastAsia="ru-RU"/>
              </w:rPr>
            </w:pPr>
            <w:r>
              <w:rPr>
                <w:color w:val="22272F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B5AC5" w:rsidRPr="00BB5AC5" w:rsidRDefault="00BB5AC5" w:rsidP="00BB5AC5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val="en-US" w:eastAsia="ru-RU"/>
              </w:rPr>
            </w:pPr>
            <w:r>
              <w:rPr>
                <w:color w:val="22272F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B5AC5" w:rsidRPr="00BB5AC5" w:rsidRDefault="00BB5AC5" w:rsidP="00BB5AC5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val="en-US" w:eastAsia="ru-RU"/>
              </w:rPr>
            </w:pPr>
            <w:r>
              <w:rPr>
                <w:color w:val="22272F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B5AC5" w:rsidRPr="00BB5AC5" w:rsidRDefault="00BB5AC5" w:rsidP="00BB5AC5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val="en-US" w:eastAsia="ru-RU"/>
              </w:rPr>
            </w:pPr>
            <w:r>
              <w:rPr>
                <w:color w:val="22272F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B5AC5" w:rsidRPr="00BB5AC5" w:rsidRDefault="00BB5AC5" w:rsidP="00BB5AC5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val="en-US" w:eastAsia="ru-RU"/>
              </w:rPr>
            </w:pPr>
            <w:r>
              <w:rPr>
                <w:color w:val="22272F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B5AC5" w:rsidRPr="00BB5AC5" w:rsidRDefault="00BB5AC5" w:rsidP="00BB5AC5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val="en-US" w:eastAsia="ru-RU"/>
              </w:rPr>
            </w:pPr>
            <w:r>
              <w:rPr>
                <w:color w:val="22272F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B5AC5" w:rsidRPr="00BB5AC5" w:rsidRDefault="00BB5AC5" w:rsidP="00BB5AC5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val="en-US" w:eastAsia="ru-RU"/>
              </w:rPr>
            </w:pPr>
            <w:r>
              <w:rPr>
                <w:color w:val="22272F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B5AC5" w:rsidRPr="00BB5AC5" w:rsidRDefault="00BB5AC5" w:rsidP="00BB5AC5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val="en-US" w:eastAsia="ru-RU"/>
              </w:rPr>
            </w:pPr>
            <w:r>
              <w:rPr>
                <w:color w:val="22272F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B5AC5" w:rsidRPr="00BB5AC5" w:rsidRDefault="00BB5AC5" w:rsidP="00BB5AC5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val="en-US" w:eastAsia="ru-RU"/>
              </w:rPr>
            </w:pPr>
            <w:r>
              <w:rPr>
                <w:color w:val="22272F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B5AC5" w:rsidRPr="00BB5AC5" w:rsidRDefault="00BB5AC5" w:rsidP="00BB5AC5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val="en-US" w:eastAsia="ru-RU"/>
              </w:rPr>
            </w:pPr>
            <w:r>
              <w:rPr>
                <w:color w:val="22272F"/>
                <w:sz w:val="20"/>
                <w:szCs w:val="20"/>
                <w:lang w:val="en-US" w:eastAsia="ru-RU"/>
              </w:rPr>
              <w:t>11</w:t>
            </w:r>
          </w:p>
        </w:tc>
      </w:tr>
      <w:tr w:rsidR="00C560F9" w:rsidRPr="00CF17D4" w:rsidTr="00771CF2">
        <w:trPr>
          <w:jc w:val="center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560F9" w:rsidRPr="00CF17D4" w:rsidRDefault="00C560F9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60F9" w:rsidRPr="00CF17D4" w:rsidRDefault="00C560F9" w:rsidP="00F9690E">
            <w:pPr>
              <w:ind w:firstLine="0"/>
              <w:jc w:val="left"/>
              <w:rPr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Площадь проектируемой территории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60F9" w:rsidRPr="00CF17D4" w:rsidRDefault="00C560F9" w:rsidP="00C560F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60F9" w:rsidRPr="00CF17D4" w:rsidRDefault="00771CF2" w:rsidP="00C560F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60F9" w:rsidRPr="00CF17D4" w:rsidRDefault="00C560F9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118,0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60F9" w:rsidRPr="00CF17D4" w:rsidRDefault="00C560F9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CF17D4">
              <w:rPr>
                <w:color w:val="000000" w:themeColor="text1"/>
                <w:sz w:val="20"/>
                <w:szCs w:val="20"/>
                <w:lang w:eastAsia="ru-RU"/>
              </w:rPr>
              <w:t>118,0</w:t>
            </w:r>
          </w:p>
        </w:tc>
      </w:tr>
      <w:tr w:rsidR="00771CF2" w:rsidRPr="00CF17D4" w:rsidTr="00771CF2">
        <w:trPr>
          <w:trHeight w:val="288"/>
          <w:jc w:val="center"/>
        </w:trPr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240F49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1.1</w:t>
            </w:r>
          </w:p>
          <w:p w:rsidR="00771CF2" w:rsidRPr="00CF17D4" w:rsidRDefault="00771CF2" w:rsidP="00240F49">
            <w:pPr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F9690E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000000"/>
                <w:sz w:val="20"/>
                <w:szCs w:val="20"/>
              </w:rPr>
              <w:t xml:space="preserve">Площадь элементов </w:t>
            </w:r>
            <w:r w:rsidR="00B667F7">
              <w:rPr>
                <w:color w:val="000000"/>
                <w:sz w:val="20"/>
                <w:szCs w:val="20"/>
              </w:rPr>
              <w:t xml:space="preserve">планировочной структуры, </w:t>
            </w:r>
            <w:r w:rsidRPr="00CF17D4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B4606B" w:rsidP="00771CF2">
            <w:pPr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B4606B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B4606B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25,</w:t>
            </w:r>
            <w:r w:rsidR="00B4606B">
              <w:rPr>
                <w:color w:val="22272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771CF2" w:rsidRDefault="00B4606B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107,0</w:t>
            </w:r>
          </w:p>
        </w:tc>
      </w:tr>
      <w:tr w:rsidR="00B4606B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4606B" w:rsidRPr="00CF17D4" w:rsidRDefault="00B4606B" w:rsidP="005E706F">
            <w:pPr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4606B" w:rsidRPr="00CF17D4" w:rsidRDefault="00B4606B" w:rsidP="00F9690E">
            <w:pPr>
              <w:suppressAutoHyphens w:val="0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4606B" w:rsidRPr="00CF17D4" w:rsidRDefault="00B4606B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4606B" w:rsidRPr="00CF17D4" w:rsidRDefault="00B4606B" w:rsidP="00832969">
            <w:pPr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4606B" w:rsidRPr="00CF17D4" w:rsidRDefault="00B4606B" w:rsidP="00832969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4606B" w:rsidRPr="00CF17D4" w:rsidRDefault="006B1525" w:rsidP="00832969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606B" w:rsidRPr="00CF17D4" w:rsidRDefault="00B4606B" w:rsidP="00832969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606B" w:rsidRPr="00CF17D4" w:rsidRDefault="00B4606B" w:rsidP="00832969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4606B" w:rsidRPr="00CF17D4" w:rsidRDefault="00B4606B" w:rsidP="00832969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4606B" w:rsidRPr="00CF17D4" w:rsidRDefault="00B4606B" w:rsidP="00832969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4606B" w:rsidRPr="00771CF2" w:rsidRDefault="00237FDD" w:rsidP="00832969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102,8</w:t>
            </w:r>
          </w:p>
        </w:tc>
      </w:tr>
      <w:tr w:rsidR="00771CF2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F9690E">
            <w:pPr>
              <w:suppressAutoHyphens w:val="0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6B1525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583F7B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E84998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 w:themeColor="text1"/>
                <w:sz w:val="20"/>
                <w:szCs w:val="20"/>
                <w:lang w:eastAsia="ru-RU"/>
              </w:rPr>
              <w:t>4,</w:t>
            </w:r>
            <w:r w:rsidR="00E65B39">
              <w:rPr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771CF2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F9690E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000000"/>
                <w:sz w:val="20"/>
                <w:szCs w:val="20"/>
              </w:rPr>
              <w:t>- площадь зон жилой застройки (кварталы, микрорайоны и другие элементы)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E4B15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C038ED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CF17D4">
              <w:rPr>
                <w:color w:val="000000" w:themeColor="text1"/>
                <w:sz w:val="20"/>
                <w:szCs w:val="20"/>
                <w:lang w:eastAsia="ru-RU"/>
              </w:rPr>
              <w:t>1,8</w:t>
            </w:r>
          </w:p>
        </w:tc>
      </w:tr>
      <w:tr w:rsidR="00771CF2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F9690E">
            <w:pPr>
              <w:suppressAutoHyphens w:val="0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6B1525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CF17D4">
              <w:rPr>
                <w:color w:val="000000" w:themeColor="text1"/>
                <w:sz w:val="20"/>
                <w:szCs w:val="20"/>
                <w:lang w:eastAsia="ru-RU"/>
              </w:rPr>
              <w:t>2,</w:t>
            </w:r>
            <w:r w:rsidR="00927563">
              <w:rPr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771CF2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9690E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- площадь территорий объектов дошкольного, начального и среднего общего образования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240F4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240F4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CF17D4">
              <w:rPr>
                <w:color w:val="000000" w:themeColor="text1"/>
                <w:sz w:val="20"/>
                <w:szCs w:val="20"/>
                <w:lang w:eastAsia="ru-RU"/>
              </w:rPr>
              <w:t>0,7</w:t>
            </w:r>
          </w:p>
        </w:tc>
      </w:tr>
      <w:tr w:rsidR="00771CF2" w:rsidRPr="00CF17D4" w:rsidTr="00771CF2">
        <w:trPr>
          <w:trHeight w:val="420"/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000000"/>
                <w:sz w:val="20"/>
                <w:szCs w:val="20"/>
              </w:rPr>
              <w:t xml:space="preserve">- площадь зон объектов социально-культурного и коммунально-бытового назначения (кроме </w:t>
            </w:r>
            <w:proofErr w:type="spellStart"/>
            <w:r w:rsidRPr="00CF17D4">
              <w:rPr>
                <w:color w:val="000000"/>
                <w:sz w:val="20"/>
                <w:szCs w:val="20"/>
              </w:rPr>
              <w:t>микрорайонного</w:t>
            </w:r>
            <w:proofErr w:type="spellEnd"/>
            <w:r w:rsidRPr="00CF17D4">
              <w:rPr>
                <w:color w:val="000000"/>
                <w:sz w:val="20"/>
                <w:szCs w:val="20"/>
              </w:rPr>
              <w:t xml:space="preserve"> значения)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0B2F4E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233749" w:rsidRDefault="006B1525" w:rsidP="00771CF2">
            <w:pPr>
              <w:suppressAutoHyphens w:val="0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B4606B" w:rsidP="00771CF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 w:themeColor="text1"/>
                <w:sz w:val="20"/>
                <w:szCs w:val="20"/>
                <w:lang w:eastAsia="ru-RU"/>
              </w:rPr>
              <w:t>0,</w:t>
            </w:r>
            <w:r w:rsidR="00927563">
              <w:rPr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</w:tr>
      <w:tr w:rsidR="00771CF2" w:rsidRPr="00CF17D4" w:rsidTr="00771CF2">
        <w:trPr>
          <w:trHeight w:val="448"/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F9690E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 xml:space="preserve">-площадь зон производственного и коммунально-складского назначения, всего, </w:t>
            </w:r>
          </w:p>
          <w:p w:rsidR="00771CF2" w:rsidRPr="00CF17D4" w:rsidRDefault="00771CF2" w:rsidP="00F9690E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CF17D4">
              <w:rPr>
                <w:color w:val="000000" w:themeColor="text1"/>
                <w:sz w:val="20"/>
                <w:szCs w:val="20"/>
                <w:lang w:eastAsia="ru-RU"/>
              </w:rPr>
              <w:t>4,8</w:t>
            </w:r>
          </w:p>
        </w:tc>
      </w:tr>
      <w:tr w:rsidR="00771CF2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F9690E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CF17D4">
              <w:rPr>
                <w:color w:val="000000" w:themeColor="text1"/>
                <w:sz w:val="20"/>
                <w:szCs w:val="20"/>
                <w:lang w:eastAsia="ru-RU"/>
              </w:rPr>
              <w:t>0,6</w:t>
            </w:r>
          </w:p>
        </w:tc>
      </w:tr>
      <w:tr w:rsidR="00771CF2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F9690E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промышленности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CF17D4">
              <w:rPr>
                <w:color w:val="000000" w:themeColor="text1"/>
                <w:sz w:val="20"/>
                <w:szCs w:val="20"/>
                <w:lang w:eastAsia="ru-RU"/>
              </w:rPr>
              <w:t>4,3</w:t>
            </w:r>
          </w:p>
        </w:tc>
      </w:tr>
      <w:tr w:rsidR="00771CF2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F9690E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коммунально-складского назначения</w:t>
            </w:r>
          </w:p>
          <w:p w:rsidR="00771CF2" w:rsidRPr="00CF17D4" w:rsidRDefault="00771CF2" w:rsidP="00F9690E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CF17D4">
              <w:rPr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</w:tr>
      <w:tr w:rsidR="00771CF2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F9690E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CF17D4">
              <w:rPr>
                <w:color w:val="000000" w:themeColor="text1"/>
                <w:sz w:val="20"/>
                <w:szCs w:val="20"/>
                <w:lang w:eastAsia="ru-RU"/>
              </w:rPr>
              <w:t>0,6</w:t>
            </w:r>
          </w:p>
        </w:tc>
      </w:tr>
      <w:tr w:rsidR="00771CF2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F9690E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-площадь зон объектов коммунального облуживания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771CF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CF17D4">
              <w:rPr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771CF2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 xml:space="preserve">-площадь зон транспортной </w:t>
            </w:r>
            <w:r w:rsidRPr="00CF17D4">
              <w:rPr>
                <w:color w:val="22272F"/>
                <w:sz w:val="20"/>
                <w:szCs w:val="20"/>
                <w:lang w:eastAsia="ru-RU"/>
              </w:rPr>
              <w:lastRenderedPageBreak/>
              <w:t>инфраструктуры,</w:t>
            </w:r>
          </w:p>
          <w:p w:rsidR="00771CF2" w:rsidRPr="00CF17D4" w:rsidRDefault="00771CF2" w:rsidP="005E706F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lastRenderedPageBreak/>
              <w:t>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CF17D4">
              <w:rPr>
                <w:color w:val="000000" w:themeColor="text1"/>
                <w:sz w:val="20"/>
                <w:szCs w:val="20"/>
                <w:lang w:eastAsia="ru-RU"/>
              </w:rPr>
              <w:t>48,6</w:t>
            </w:r>
          </w:p>
        </w:tc>
      </w:tr>
      <w:tr w:rsidR="00771CF2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автомобильного транспорта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CF17D4">
              <w:rPr>
                <w:color w:val="000000" w:themeColor="text1"/>
                <w:sz w:val="20"/>
                <w:szCs w:val="20"/>
                <w:lang w:eastAsia="ru-RU"/>
              </w:rPr>
              <w:t>5,7</w:t>
            </w:r>
          </w:p>
        </w:tc>
      </w:tr>
      <w:tr w:rsidR="00771CF2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железнодорожного транспорта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541AA7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CF17D4">
              <w:rPr>
                <w:color w:val="000000" w:themeColor="text1"/>
                <w:sz w:val="20"/>
                <w:szCs w:val="20"/>
                <w:lang w:eastAsia="ru-RU"/>
              </w:rPr>
              <w:t>42,9</w:t>
            </w:r>
          </w:p>
        </w:tc>
      </w:tr>
      <w:tr w:rsidR="00771CF2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6411EA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-площадь зон огородничества и садоводства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C6223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16,</w:t>
            </w:r>
            <w:r w:rsidR="00964FBD">
              <w:rPr>
                <w:color w:val="22272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927563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 w:themeColor="text1"/>
                <w:sz w:val="20"/>
                <w:szCs w:val="20"/>
                <w:lang w:eastAsia="ru-RU"/>
              </w:rPr>
              <w:t>22,3</w:t>
            </w:r>
          </w:p>
        </w:tc>
      </w:tr>
      <w:tr w:rsidR="00771CF2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026F1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-площадь зон озелененных территорий специального назначения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B1AB9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3,</w:t>
            </w:r>
            <w:r w:rsidR="00964FBD">
              <w:rPr>
                <w:color w:val="22272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CF17D4">
              <w:rPr>
                <w:color w:val="000000" w:themeColor="text1"/>
                <w:sz w:val="20"/>
                <w:szCs w:val="20"/>
                <w:lang w:eastAsia="ru-RU"/>
              </w:rPr>
              <w:t>3,</w:t>
            </w:r>
            <w:r w:rsidR="00964FBD">
              <w:rPr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</w:tr>
      <w:tr w:rsidR="00771CF2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FB0EED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-площадь зон лесов, природного ландшафта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964FBD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CF17D4">
              <w:rPr>
                <w:color w:val="000000" w:themeColor="text1"/>
                <w:sz w:val="20"/>
                <w:szCs w:val="20"/>
                <w:lang w:eastAsia="ru-RU"/>
              </w:rPr>
              <w:t>19,</w:t>
            </w:r>
            <w:r w:rsidR="003B1BD5">
              <w:rPr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</w:tr>
      <w:tr w:rsidR="00771CF2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FB0EED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 площадь иных зон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6B1525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964FBD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964FBD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 w:themeColor="text1"/>
                <w:sz w:val="20"/>
                <w:szCs w:val="20"/>
                <w:lang w:eastAsia="ru-RU"/>
              </w:rPr>
              <w:t>0,9</w:t>
            </w:r>
          </w:p>
        </w:tc>
      </w:tr>
      <w:tr w:rsidR="00771CF2" w:rsidRPr="00CF17D4" w:rsidTr="00771CF2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FB0EED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6B1525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6B1525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 w:themeColor="text1"/>
                <w:sz w:val="20"/>
                <w:szCs w:val="20"/>
                <w:lang w:eastAsia="ru-RU"/>
              </w:rPr>
              <w:t>1,1</w:t>
            </w:r>
          </w:p>
        </w:tc>
      </w:tr>
      <w:tr w:rsidR="00696B88" w:rsidRPr="00CF17D4" w:rsidTr="00607B2E">
        <w:trPr>
          <w:jc w:val="center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6B88" w:rsidRPr="00CF17D4" w:rsidRDefault="00696B88" w:rsidP="00A00A2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6B88" w:rsidRPr="00CF17D4" w:rsidRDefault="00696B88" w:rsidP="00CD77D6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Площадь элементов планировочной структуры (улично-дорожная сеть)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6B88" w:rsidRPr="00CF17D4" w:rsidRDefault="00696B88" w:rsidP="00A00A2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6B88" w:rsidRPr="00CF17D4" w:rsidRDefault="00696B88" w:rsidP="00A00A2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план.</w:t>
            </w:r>
          </w:p>
        </w:tc>
        <w:tc>
          <w:tcPr>
            <w:tcW w:w="6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6B88" w:rsidRPr="00CF17D4" w:rsidRDefault="00696B88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000000" w:themeColor="text1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6B88" w:rsidRPr="00CF17D4" w:rsidRDefault="00696B88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CF17D4">
              <w:rPr>
                <w:color w:val="000000" w:themeColor="text1"/>
                <w:sz w:val="20"/>
                <w:szCs w:val="20"/>
                <w:lang w:eastAsia="ru-RU"/>
              </w:rPr>
              <w:t>11,0</w:t>
            </w:r>
          </w:p>
        </w:tc>
      </w:tr>
      <w:tr w:rsidR="00F54BDE" w:rsidRPr="00CF17D4" w:rsidTr="00F54BDE">
        <w:trPr>
          <w:jc w:val="center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54BDE" w:rsidRPr="00CF17D4" w:rsidRDefault="00F54BDE" w:rsidP="00F54BD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54BDE" w:rsidRPr="00CF17D4" w:rsidRDefault="00F54BDE" w:rsidP="00F54BDE">
            <w:pPr>
              <w:suppressAutoHyphens w:val="0"/>
              <w:ind w:firstLine="0"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CF17D4">
              <w:rPr>
                <w:color w:val="000000"/>
                <w:sz w:val="20"/>
                <w:szCs w:val="20"/>
              </w:rPr>
              <w:t>Жилой фонд</w:t>
            </w:r>
          </w:p>
        </w:tc>
      </w:tr>
      <w:tr w:rsidR="00771CF2" w:rsidRPr="00CF17D4" w:rsidTr="00696B88">
        <w:trPr>
          <w:jc w:val="center"/>
        </w:trPr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A00A2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CD77D6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Расчетная общая площадь жилого фонда, всего, в том числе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0A61F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тыс. кв.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0A61F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721A6E" w:rsidRDefault="00967BF7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val="en-US"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4,</w:t>
            </w:r>
            <w:r w:rsidR="00721A6E">
              <w:rPr>
                <w:color w:val="22272F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1,</w:t>
            </w:r>
            <w:r w:rsidR="00155DA3">
              <w:rPr>
                <w:color w:val="22272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721A6E" w:rsidRDefault="00721A6E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 w:themeColor="text1"/>
                <w:sz w:val="20"/>
                <w:szCs w:val="20"/>
                <w:lang w:eastAsia="ru-RU"/>
              </w:rPr>
              <w:t>6,</w:t>
            </w:r>
            <w:r w:rsidR="00155DA3">
              <w:rPr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</w:tr>
      <w:tr w:rsidR="00771CF2" w:rsidRPr="00CF17D4" w:rsidTr="00696B88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A00A2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CD77D6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- для индивидуального жилищного строительства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0A61F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тыс. кв.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0A61F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сущ.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 w:themeColor="text1"/>
                <w:sz w:val="20"/>
                <w:szCs w:val="20"/>
                <w:lang w:eastAsia="ru-RU"/>
              </w:rPr>
              <w:t>2,1</w:t>
            </w:r>
          </w:p>
        </w:tc>
      </w:tr>
      <w:tr w:rsidR="00771CF2" w:rsidRPr="00CF17D4" w:rsidTr="00696B88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A00A2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CD77D6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0A61F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0A61F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721A6E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val="en-US"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4,</w:t>
            </w:r>
            <w:r w:rsidR="00721A6E">
              <w:rPr>
                <w:color w:val="22272F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155DA3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21A6E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 w:themeColor="text1"/>
                <w:sz w:val="20"/>
                <w:szCs w:val="20"/>
                <w:lang w:eastAsia="ru-RU"/>
              </w:rPr>
              <w:t>4,</w:t>
            </w:r>
            <w:r w:rsidR="00155DA3">
              <w:rPr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</w:tr>
      <w:tr w:rsidR="00167DC3" w:rsidRPr="00CF17D4" w:rsidTr="00617F60">
        <w:trPr>
          <w:jc w:val="center"/>
        </w:trPr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CF17D4" w:rsidRDefault="00167DC3" w:rsidP="0089355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1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CF17D4" w:rsidRDefault="00167DC3" w:rsidP="00CD77D6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 xml:space="preserve">Расчетная обеспеченность общей площадью жилых помещений 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CF17D4" w:rsidRDefault="00635493" w:rsidP="0089355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CF17D4" w:rsidRDefault="00167DC3" w:rsidP="0089355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сущ.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CF17D4" w:rsidRDefault="00167DC3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6440F3" w:rsidRDefault="00500EB3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DC3" w:rsidRPr="00CF17D4" w:rsidRDefault="00167DC3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DC3" w:rsidRPr="00CF17D4" w:rsidRDefault="00167DC3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CF17D4" w:rsidRDefault="00167DC3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CF17D4" w:rsidRDefault="00167DC3" w:rsidP="00A023A5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CF17D4" w:rsidRDefault="00167DC3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18,0</w:t>
            </w:r>
          </w:p>
        </w:tc>
      </w:tr>
      <w:tr w:rsidR="00167DC3" w:rsidRPr="00CF17D4" w:rsidTr="00617F60">
        <w:trPr>
          <w:jc w:val="center"/>
        </w:trPr>
        <w:tc>
          <w:tcPr>
            <w:tcW w:w="10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CF17D4" w:rsidRDefault="00167DC3" w:rsidP="0089355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CF17D4" w:rsidRDefault="00167DC3" w:rsidP="00CD77D6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CF17D4" w:rsidRDefault="00167DC3" w:rsidP="0089355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CF17D4" w:rsidRDefault="00167DC3" w:rsidP="00FD1FA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F17D4">
              <w:rPr>
                <w:color w:val="000000"/>
                <w:sz w:val="20"/>
                <w:szCs w:val="20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CF17D4" w:rsidRDefault="00167DC3" w:rsidP="00FD1FA3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6440F3" w:rsidRDefault="00167DC3" w:rsidP="00FD1FA3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DC3" w:rsidRPr="00CF17D4" w:rsidRDefault="00500EB3" w:rsidP="00FD1FA3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DC3" w:rsidRPr="00CF17D4" w:rsidRDefault="00500EB3" w:rsidP="00FD1FA3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CF17D4" w:rsidRDefault="00167DC3" w:rsidP="00FD1FA3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CF17D4" w:rsidRDefault="00167DC3" w:rsidP="00FD1FA3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7DC3" w:rsidRPr="00CF17D4" w:rsidRDefault="00167DC3" w:rsidP="00FD1FA3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18,0</w:t>
            </w:r>
          </w:p>
        </w:tc>
      </w:tr>
      <w:tr w:rsidR="00F13592" w:rsidRPr="00CF17D4" w:rsidTr="00C4118C">
        <w:trPr>
          <w:jc w:val="center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13592" w:rsidRPr="00CF17D4" w:rsidRDefault="00485E7F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3592" w:rsidRPr="00CF17D4" w:rsidRDefault="00F13592" w:rsidP="00A55D2B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Население</w:t>
            </w:r>
          </w:p>
        </w:tc>
      </w:tr>
      <w:tr w:rsidR="00A75040" w:rsidRPr="00CF17D4" w:rsidTr="00167DC3">
        <w:trPr>
          <w:trHeight w:val="240"/>
          <w:jc w:val="center"/>
        </w:trPr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75040" w:rsidRPr="00CF17D4" w:rsidRDefault="00A75040" w:rsidP="00891645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3</w:t>
            </w:r>
            <w:r w:rsidRPr="00CF17D4">
              <w:rPr>
                <w:color w:val="22272F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1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75040" w:rsidRPr="00CF17D4" w:rsidRDefault="00A75040" w:rsidP="00167DC3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Расчетная численность населения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75040" w:rsidRPr="00CF17D4" w:rsidRDefault="00A75040" w:rsidP="00891645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75040" w:rsidRPr="00CF17D4" w:rsidRDefault="00A75040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000000"/>
                <w:sz w:val="20"/>
                <w:szCs w:val="20"/>
              </w:rPr>
              <w:t>сущ.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75040" w:rsidRPr="00CF17D4" w:rsidRDefault="00A75040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75040" w:rsidRPr="00CF17D4" w:rsidRDefault="0072258E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5040" w:rsidRPr="00CF17D4" w:rsidRDefault="00A75040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5040" w:rsidRPr="00CF17D4" w:rsidRDefault="00A75040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75040" w:rsidRPr="00CF17D4" w:rsidRDefault="00A75040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75040" w:rsidRPr="00CF17D4" w:rsidRDefault="00A75040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75040" w:rsidRPr="000C6A29" w:rsidRDefault="0072258E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 w:themeColor="text1"/>
                <w:sz w:val="20"/>
                <w:szCs w:val="20"/>
                <w:lang w:eastAsia="ru-RU"/>
              </w:rPr>
              <w:t>0,1</w:t>
            </w:r>
          </w:p>
        </w:tc>
      </w:tr>
      <w:tr w:rsidR="00A75040" w:rsidRPr="00CF17D4" w:rsidTr="00C523CF">
        <w:trPr>
          <w:trHeight w:val="240"/>
          <w:jc w:val="center"/>
        </w:trPr>
        <w:tc>
          <w:tcPr>
            <w:tcW w:w="10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5040" w:rsidRDefault="00A75040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5040" w:rsidRPr="00CF17D4" w:rsidRDefault="00A75040" w:rsidP="005E706F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75040" w:rsidRPr="00CF17D4" w:rsidRDefault="00A75040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75040" w:rsidRPr="00CF17D4" w:rsidRDefault="00A75040" w:rsidP="00FD1FA3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000000"/>
                <w:sz w:val="20"/>
                <w:szCs w:val="20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75040" w:rsidRPr="00CF17D4" w:rsidRDefault="00A75040" w:rsidP="00FD1FA3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75040" w:rsidRPr="00CF17D4" w:rsidRDefault="00A75040" w:rsidP="00FD1FA3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0,</w:t>
            </w:r>
            <w:r w:rsidR="0072258E">
              <w:rPr>
                <w:color w:val="22272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5040" w:rsidRPr="00CF17D4" w:rsidRDefault="0072258E" w:rsidP="00FD1FA3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5040" w:rsidRPr="00CF17D4" w:rsidRDefault="0072258E" w:rsidP="00FD1FA3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75040" w:rsidRPr="00CF17D4" w:rsidRDefault="00A75040" w:rsidP="00FD1FA3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75040" w:rsidRPr="00CF17D4" w:rsidRDefault="00A75040" w:rsidP="00FD1FA3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75040" w:rsidRPr="000C6A29" w:rsidRDefault="0072258E" w:rsidP="00FD1FA3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 w:themeColor="text1"/>
                <w:sz w:val="20"/>
                <w:szCs w:val="20"/>
                <w:lang w:eastAsia="ru-RU"/>
              </w:rPr>
              <w:t>0,3</w:t>
            </w:r>
          </w:p>
        </w:tc>
      </w:tr>
      <w:tr w:rsidR="009E6842" w:rsidRPr="00CF17D4" w:rsidTr="00771CF2">
        <w:trPr>
          <w:trHeight w:val="240"/>
          <w:jc w:val="center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E6842" w:rsidRPr="00CF17D4" w:rsidRDefault="00485E7F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E6842" w:rsidRPr="00CF17D4" w:rsidRDefault="009E6842" w:rsidP="009E6842">
            <w:pPr>
              <w:suppressAutoHyphens w:val="0"/>
              <w:ind w:firstLine="0"/>
              <w:jc w:val="left"/>
              <w:rPr>
                <w:color w:val="FF0000"/>
                <w:sz w:val="20"/>
                <w:szCs w:val="20"/>
                <w:lang w:eastAsia="ru-RU"/>
              </w:rPr>
            </w:pPr>
            <w:r w:rsidRPr="00CF17D4">
              <w:rPr>
                <w:color w:val="000000"/>
                <w:sz w:val="20"/>
                <w:szCs w:val="20"/>
              </w:rPr>
              <w:t>Объекты социально-культурного и коммунально-бытового назначения</w:t>
            </w:r>
          </w:p>
        </w:tc>
      </w:tr>
      <w:tr w:rsidR="00771CF2" w:rsidRPr="00CF17D4" w:rsidTr="00696B88">
        <w:trPr>
          <w:jc w:val="center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4</w:t>
            </w:r>
            <w:r w:rsidRPr="00CF17D4">
              <w:rPr>
                <w:color w:val="22272F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Вечерние (сменные) общеобразовательные школы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0E34F3" w:rsidRDefault="00771CF2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0E34F3">
              <w:rPr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771CF2" w:rsidRPr="00CF17D4" w:rsidTr="00696B88">
        <w:trPr>
          <w:jc w:val="center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4</w:t>
            </w:r>
            <w:r w:rsidRPr="00CF17D4">
              <w:rPr>
                <w:color w:val="22272F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1CF2" w:rsidRPr="00CF17D4" w:rsidRDefault="00771CF2" w:rsidP="005E706F">
            <w:pPr>
              <w:suppressAutoHyphens w:val="0"/>
              <w:ind w:firstLine="0"/>
              <w:jc w:val="left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Магазины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EC5529" w:rsidRDefault="00EC5529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val="en-US" w:eastAsia="ru-RU"/>
              </w:rPr>
            </w:pPr>
            <w:r>
              <w:rPr>
                <w:color w:val="22272F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CF17D4" w:rsidRDefault="00771CF2" w:rsidP="00F13592">
            <w:pPr>
              <w:suppressAutoHyphens w:val="0"/>
              <w:ind w:firstLine="0"/>
              <w:jc w:val="center"/>
              <w:rPr>
                <w:color w:val="22272F"/>
                <w:sz w:val="20"/>
                <w:szCs w:val="20"/>
                <w:lang w:eastAsia="ru-RU"/>
              </w:rPr>
            </w:pPr>
            <w:r w:rsidRPr="00CF17D4">
              <w:rPr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71CF2" w:rsidRPr="00D50051" w:rsidRDefault="00F36331" w:rsidP="00F13592">
            <w:pPr>
              <w:suppressAutoHyphens w:val="0"/>
              <w:ind w:firstLine="0"/>
              <w:jc w:val="center"/>
              <w:rPr>
                <w:color w:val="000000" w:themeColor="text1"/>
                <w:sz w:val="20"/>
                <w:szCs w:val="20"/>
                <w:lang w:val="en-US" w:eastAsia="ru-RU"/>
              </w:rPr>
            </w:pPr>
            <w:r w:rsidRPr="00F36331">
              <w:rPr>
                <w:iCs/>
                <w:noProof/>
                <w:color w:val="000000" w:themeColor="text1"/>
                <w:sz w:val="20"/>
                <w:szCs w:val="20"/>
                <w:lang w:eastAsia="ru-RU"/>
              </w:rPr>
              <w:pict>
                <v:shape id="_x0000_s1036" type="#_x0000_t202" style="position:absolute;left:0;text-align:left;margin-left:65.6pt;margin-top:8.85pt;width:21.8pt;height:28.45pt;z-index:251665408;mso-position-horizontal-relative:text;mso-position-vertical-relative:text" filled="f" stroked="f">
                  <v:textbox style="mso-next-textbox:#_x0000_s1036">
                    <w:txbxContent>
                      <w:p w:rsidR="00771CF2" w:rsidRDefault="00771CF2" w:rsidP="00851D3A">
                        <w:pPr>
                          <w:ind w:firstLine="0"/>
                          <w:jc w:val="left"/>
                        </w:pPr>
                        <w:r>
                          <w:t>»</w:t>
                        </w:r>
                      </w:p>
                    </w:txbxContent>
                  </v:textbox>
                </v:shape>
              </w:pict>
            </w:r>
            <w:r w:rsidR="00D50051">
              <w:rPr>
                <w:color w:val="000000" w:themeColor="text1"/>
                <w:sz w:val="20"/>
                <w:szCs w:val="20"/>
                <w:lang w:val="en-US" w:eastAsia="ru-RU"/>
              </w:rPr>
              <w:t>1</w:t>
            </w:r>
          </w:p>
        </w:tc>
      </w:tr>
    </w:tbl>
    <w:p w:rsidR="005E706F" w:rsidRPr="00C508F9" w:rsidRDefault="005E706F" w:rsidP="00C508F9">
      <w:pPr>
        <w:pStyle w:val="ConsPlusNormal"/>
        <w:ind w:firstLine="0"/>
        <w:rPr>
          <w:rFonts w:ascii="Times New Roman" w:hAnsi="Times New Roman" w:cs="Times New Roman"/>
          <w:iCs/>
          <w:color w:val="000000"/>
          <w:sz w:val="28"/>
          <w:szCs w:val="28"/>
          <w:highlight w:val="yellow"/>
        </w:rPr>
      </w:pPr>
    </w:p>
    <w:sectPr w:rsidR="005E706F" w:rsidRPr="00C508F9" w:rsidSect="00C508F9">
      <w:headerReference w:type="default" r:id="rId7"/>
      <w:pgSz w:w="16838" w:h="11906" w:orient="landscape"/>
      <w:pgMar w:top="1134" w:right="1134" w:bottom="79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CF2" w:rsidRDefault="00771CF2" w:rsidP="00930832">
      <w:r>
        <w:separator/>
      </w:r>
    </w:p>
  </w:endnote>
  <w:endnote w:type="continuationSeparator" w:id="1">
    <w:p w:rsidR="00771CF2" w:rsidRDefault="00771CF2" w:rsidP="00930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CF2" w:rsidRDefault="00771CF2" w:rsidP="00930832">
      <w:r>
        <w:separator/>
      </w:r>
    </w:p>
  </w:footnote>
  <w:footnote w:type="continuationSeparator" w:id="1">
    <w:p w:rsidR="00771CF2" w:rsidRDefault="00771CF2" w:rsidP="009308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CF2" w:rsidRDefault="00F36331" w:rsidP="009B0E15">
    <w:pPr>
      <w:pStyle w:val="aff4"/>
      <w:jc w:val="right"/>
    </w:pPr>
    <w:fldSimple w:instr=" PAGE   \* MERGEFORMAT ">
      <w:r w:rsidR="00155DA3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1152"/>
        </w:tabs>
        <w:ind w:left="1152" w:hanging="148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296" w:hanging="29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134"/>
        </w:tabs>
        <w:ind w:left="0" w:firstLine="100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20"/>
        </w:tabs>
        <w:ind w:left="2160" w:firstLine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36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851"/>
        </w:tabs>
        <w:ind w:left="0" w:firstLine="1004"/>
      </w:pPr>
      <w:rPr>
        <w:rFonts w:ascii="Times New Roman" w:hAnsi="Times New Roman" w:cs="Times New Roman" w:hint="default"/>
        <w:spacing w:val="0"/>
        <w:w w:val="100"/>
        <w:position w:val="0"/>
        <w:sz w:val="24"/>
        <w:vertAlign w:val="baseline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720"/>
        </w:tabs>
        <w:ind w:left="0" w:firstLine="1004"/>
      </w:pPr>
      <w:rPr>
        <w:rFonts w:ascii="Times New Roman" w:hAnsi="Times New Roman" w:cs="Times New Roman" w:hint="default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 w:hint="default"/>
      </w:rPr>
    </w:lvl>
  </w:abstractNum>
  <w:abstractNum w:abstractNumId="8">
    <w:nsid w:val="12B60B39"/>
    <w:multiLevelType w:val="hybridMultilevel"/>
    <w:tmpl w:val="70AA83D8"/>
    <w:lvl w:ilvl="0" w:tplc="FD5C5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C6280C"/>
    <w:multiLevelType w:val="hybridMultilevel"/>
    <w:tmpl w:val="55DE95CA"/>
    <w:lvl w:ilvl="0" w:tplc="D7988DE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isplayBackgroundShape/>
  <w:embedSystemFonts/>
  <w:proofState w:spelling="clean" w:grammar="clean"/>
  <w:stylePaneFormatFilter w:val="0000"/>
  <w:defaultTabStop w:val="708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7132"/>
    <w:rsid w:val="000140D1"/>
    <w:rsid w:val="00031C79"/>
    <w:rsid w:val="0005343E"/>
    <w:rsid w:val="000575A8"/>
    <w:rsid w:val="00060D2F"/>
    <w:rsid w:val="000643A8"/>
    <w:rsid w:val="0007154E"/>
    <w:rsid w:val="000A61F5"/>
    <w:rsid w:val="000B2F4E"/>
    <w:rsid w:val="000C1A9E"/>
    <w:rsid w:val="000C64D1"/>
    <w:rsid w:val="000C6A29"/>
    <w:rsid w:val="000E0CCF"/>
    <w:rsid w:val="000E2EC5"/>
    <w:rsid w:val="000E34F3"/>
    <w:rsid w:val="000F1857"/>
    <w:rsid w:val="001028E9"/>
    <w:rsid w:val="001119BE"/>
    <w:rsid w:val="0011253B"/>
    <w:rsid w:val="00114D97"/>
    <w:rsid w:val="001264CE"/>
    <w:rsid w:val="00126949"/>
    <w:rsid w:val="001452F0"/>
    <w:rsid w:val="00154425"/>
    <w:rsid w:val="001554A6"/>
    <w:rsid w:val="00155DA3"/>
    <w:rsid w:val="00167DC3"/>
    <w:rsid w:val="00186F4E"/>
    <w:rsid w:val="001933E4"/>
    <w:rsid w:val="001A0F88"/>
    <w:rsid w:val="001A3C31"/>
    <w:rsid w:val="001B1253"/>
    <w:rsid w:val="001E1093"/>
    <w:rsid w:val="001E1408"/>
    <w:rsid w:val="00207E46"/>
    <w:rsid w:val="0021479A"/>
    <w:rsid w:val="00227C07"/>
    <w:rsid w:val="00233749"/>
    <w:rsid w:val="00235421"/>
    <w:rsid w:val="00235B8D"/>
    <w:rsid w:val="002360E8"/>
    <w:rsid w:val="00237FDD"/>
    <w:rsid w:val="00240F49"/>
    <w:rsid w:val="00242D37"/>
    <w:rsid w:val="002431D1"/>
    <w:rsid w:val="0028469E"/>
    <w:rsid w:val="002865B5"/>
    <w:rsid w:val="00297F0A"/>
    <w:rsid w:val="002A7692"/>
    <w:rsid w:val="002B3F36"/>
    <w:rsid w:val="002C0FFF"/>
    <w:rsid w:val="002E4BF7"/>
    <w:rsid w:val="002E7EDF"/>
    <w:rsid w:val="002F1C01"/>
    <w:rsid w:val="002F2309"/>
    <w:rsid w:val="002F3D98"/>
    <w:rsid w:val="002F781C"/>
    <w:rsid w:val="003010F2"/>
    <w:rsid w:val="00317A0D"/>
    <w:rsid w:val="003231D4"/>
    <w:rsid w:val="0032585B"/>
    <w:rsid w:val="00327A59"/>
    <w:rsid w:val="00331F60"/>
    <w:rsid w:val="00335A19"/>
    <w:rsid w:val="003565A0"/>
    <w:rsid w:val="00357B2C"/>
    <w:rsid w:val="0036060C"/>
    <w:rsid w:val="0037766D"/>
    <w:rsid w:val="00386E1B"/>
    <w:rsid w:val="003A0187"/>
    <w:rsid w:val="003A4880"/>
    <w:rsid w:val="003A7295"/>
    <w:rsid w:val="003B1BD5"/>
    <w:rsid w:val="003B1E90"/>
    <w:rsid w:val="003B712F"/>
    <w:rsid w:val="003D70CF"/>
    <w:rsid w:val="004026E7"/>
    <w:rsid w:val="00410F6D"/>
    <w:rsid w:val="00430222"/>
    <w:rsid w:val="0043705B"/>
    <w:rsid w:val="004430CC"/>
    <w:rsid w:val="00446314"/>
    <w:rsid w:val="004634E4"/>
    <w:rsid w:val="00467738"/>
    <w:rsid w:val="00467E02"/>
    <w:rsid w:val="00480747"/>
    <w:rsid w:val="00485E7F"/>
    <w:rsid w:val="00496F34"/>
    <w:rsid w:val="004A4B73"/>
    <w:rsid w:val="004A65D1"/>
    <w:rsid w:val="004B3612"/>
    <w:rsid w:val="004B4A5D"/>
    <w:rsid w:val="004C379C"/>
    <w:rsid w:val="004D1CD6"/>
    <w:rsid w:val="00500EB3"/>
    <w:rsid w:val="005026F1"/>
    <w:rsid w:val="00507653"/>
    <w:rsid w:val="0051399B"/>
    <w:rsid w:val="00517132"/>
    <w:rsid w:val="00523321"/>
    <w:rsid w:val="00530362"/>
    <w:rsid w:val="00541AA7"/>
    <w:rsid w:val="00546612"/>
    <w:rsid w:val="00552434"/>
    <w:rsid w:val="005530E1"/>
    <w:rsid w:val="00554B26"/>
    <w:rsid w:val="00562B85"/>
    <w:rsid w:val="00583F7B"/>
    <w:rsid w:val="005854D0"/>
    <w:rsid w:val="00591FCC"/>
    <w:rsid w:val="005C26F9"/>
    <w:rsid w:val="005C2C3D"/>
    <w:rsid w:val="005C546B"/>
    <w:rsid w:val="005E706F"/>
    <w:rsid w:val="005F2514"/>
    <w:rsid w:val="006122A7"/>
    <w:rsid w:val="0061272F"/>
    <w:rsid w:val="00635493"/>
    <w:rsid w:val="006411EA"/>
    <w:rsid w:val="006440F3"/>
    <w:rsid w:val="006470B2"/>
    <w:rsid w:val="00656434"/>
    <w:rsid w:val="00672303"/>
    <w:rsid w:val="0068278C"/>
    <w:rsid w:val="00684227"/>
    <w:rsid w:val="00696B88"/>
    <w:rsid w:val="006A67B7"/>
    <w:rsid w:val="006B1525"/>
    <w:rsid w:val="006B66E9"/>
    <w:rsid w:val="006D23F0"/>
    <w:rsid w:val="006E499D"/>
    <w:rsid w:val="006E6C42"/>
    <w:rsid w:val="007047BF"/>
    <w:rsid w:val="00707F81"/>
    <w:rsid w:val="007174B5"/>
    <w:rsid w:val="0072189A"/>
    <w:rsid w:val="00721A6E"/>
    <w:rsid w:val="0072258E"/>
    <w:rsid w:val="007251FE"/>
    <w:rsid w:val="0073292E"/>
    <w:rsid w:val="007344F2"/>
    <w:rsid w:val="007360F4"/>
    <w:rsid w:val="00751AB0"/>
    <w:rsid w:val="00767889"/>
    <w:rsid w:val="00771CF2"/>
    <w:rsid w:val="00787713"/>
    <w:rsid w:val="00796F4C"/>
    <w:rsid w:val="007B7164"/>
    <w:rsid w:val="007B78C2"/>
    <w:rsid w:val="007C1999"/>
    <w:rsid w:val="007C3494"/>
    <w:rsid w:val="007D7867"/>
    <w:rsid w:val="007E169E"/>
    <w:rsid w:val="007E4B15"/>
    <w:rsid w:val="007F36E1"/>
    <w:rsid w:val="007F7E46"/>
    <w:rsid w:val="00812D46"/>
    <w:rsid w:val="0082426E"/>
    <w:rsid w:val="00841A3A"/>
    <w:rsid w:val="00851D3A"/>
    <w:rsid w:val="0086658C"/>
    <w:rsid w:val="0086788B"/>
    <w:rsid w:val="00876189"/>
    <w:rsid w:val="00881849"/>
    <w:rsid w:val="00886791"/>
    <w:rsid w:val="00891645"/>
    <w:rsid w:val="00891DBC"/>
    <w:rsid w:val="00893552"/>
    <w:rsid w:val="008B5B91"/>
    <w:rsid w:val="008B6E07"/>
    <w:rsid w:val="008E484E"/>
    <w:rsid w:val="008E5ECA"/>
    <w:rsid w:val="008F6793"/>
    <w:rsid w:val="008F7270"/>
    <w:rsid w:val="00901F4A"/>
    <w:rsid w:val="009101ED"/>
    <w:rsid w:val="00924079"/>
    <w:rsid w:val="00927563"/>
    <w:rsid w:val="00930832"/>
    <w:rsid w:val="00944EE8"/>
    <w:rsid w:val="0095330B"/>
    <w:rsid w:val="00957480"/>
    <w:rsid w:val="00964FBD"/>
    <w:rsid w:val="00967631"/>
    <w:rsid w:val="00967BF7"/>
    <w:rsid w:val="009A157B"/>
    <w:rsid w:val="009B0E15"/>
    <w:rsid w:val="009B7B6F"/>
    <w:rsid w:val="009C023F"/>
    <w:rsid w:val="009C25FE"/>
    <w:rsid w:val="009E0080"/>
    <w:rsid w:val="009E300F"/>
    <w:rsid w:val="009E4BCA"/>
    <w:rsid w:val="009E6842"/>
    <w:rsid w:val="009E7183"/>
    <w:rsid w:val="00A0043E"/>
    <w:rsid w:val="00A00A2E"/>
    <w:rsid w:val="00A023A5"/>
    <w:rsid w:val="00A13F1A"/>
    <w:rsid w:val="00A22597"/>
    <w:rsid w:val="00A31263"/>
    <w:rsid w:val="00A41907"/>
    <w:rsid w:val="00A44953"/>
    <w:rsid w:val="00A529CC"/>
    <w:rsid w:val="00A55D2B"/>
    <w:rsid w:val="00A560EB"/>
    <w:rsid w:val="00A5718C"/>
    <w:rsid w:val="00A614C2"/>
    <w:rsid w:val="00A62004"/>
    <w:rsid w:val="00A75040"/>
    <w:rsid w:val="00A90574"/>
    <w:rsid w:val="00A92000"/>
    <w:rsid w:val="00AC217E"/>
    <w:rsid w:val="00AF089F"/>
    <w:rsid w:val="00B148AB"/>
    <w:rsid w:val="00B314F7"/>
    <w:rsid w:val="00B4606B"/>
    <w:rsid w:val="00B5304C"/>
    <w:rsid w:val="00B667F7"/>
    <w:rsid w:val="00B70A2C"/>
    <w:rsid w:val="00B84FC1"/>
    <w:rsid w:val="00B87D4D"/>
    <w:rsid w:val="00B904CB"/>
    <w:rsid w:val="00BB5AC5"/>
    <w:rsid w:val="00BC01D8"/>
    <w:rsid w:val="00BC202C"/>
    <w:rsid w:val="00BC4811"/>
    <w:rsid w:val="00BD4CA2"/>
    <w:rsid w:val="00BD5961"/>
    <w:rsid w:val="00BE0766"/>
    <w:rsid w:val="00BE44F8"/>
    <w:rsid w:val="00BF465D"/>
    <w:rsid w:val="00BF4E54"/>
    <w:rsid w:val="00C03091"/>
    <w:rsid w:val="00C038ED"/>
    <w:rsid w:val="00C061D1"/>
    <w:rsid w:val="00C33D08"/>
    <w:rsid w:val="00C404BE"/>
    <w:rsid w:val="00C4118C"/>
    <w:rsid w:val="00C43561"/>
    <w:rsid w:val="00C508F9"/>
    <w:rsid w:val="00C560F9"/>
    <w:rsid w:val="00C62232"/>
    <w:rsid w:val="00C748F8"/>
    <w:rsid w:val="00C75B56"/>
    <w:rsid w:val="00CA07EB"/>
    <w:rsid w:val="00CB3752"/>
    <w:rsid w:val="00CB6351"/>
    <w:rsid w:val="00CC1384"/>
    <w:rsid w:val="00CC239B"/>
    <w:rsid w:val="00CD77D6"/>
    <w:rsid w:val="00CE2451"/>
    <w:rsid w:val="00CE5B50"/>
    <w:rsid w:val="00CE6E04"/>
    <w:rsid w:val="00CF03C3"/>
    <w:rsid w:val="00CF17D4"/>
    <w:rsid w:val="00D027BB"/>
    <w:rsid w:val="00D0705A"/>
    <w:rsid w:val="00D0731D"/>
    <w:rsid w:val="00D4295A"/>
    <w:rsid w:val="00D50051"/>
    <w:rsid w:val="00D70F89"/>
    <w:rsid w:val="00D71146"/>
    <w:rsid w:val="00D76F7B"/>
    <w:rsid w:val="00D85FFA"/>
    <w:rsid w:val="00D97FE4"/>
    <w:rsid w:val="00D97FF6"/>
    <w:rsid w:val="00DA4583"/>
    <w:rsid w:val="00DB2028"/>
    <w:rsid w:val="00DB233C"/>
    <w:rsid w:val="00DB5146"/>
    <w:rsid w:val="00DC278E"/>
    <w:rsid w:val="00DD52D2"/>
    <w:rsid w:val="00DD5DAF"/>
    <w:rsid w:val="00E0479A"/>
    <w:rsid w:val="00E12388"/>
    <w:rsid w:val="00E171C6"/>
    <w:rsid w:val="00E17CF5"/>
    <w:rsid w:val="00E23DE6"/>
    <w:rsid w:val="00E24806"/>
    <w:rsid w:val="00E41583"/>
    <w:rsid w:val="00E5435D"/>
    <w:rsid w:val="00E656DF"/>
    <w:rsid w:val="00E65B39"/>
    <w:rsid w:val="00E67B3D"/>
    <w:rsid w:val="00E67F10"/>
    <w:rsid w:val="00E70C12"/>
    <w:rsid w:val="00E76269"/>
    <w:rsid w:val="00E84998"/>
    <w:rsid w:val="00EA3DF5"/>
    <w:rsid w:val="00EB05CB"/>
    <w:rsid w:val="00EB2A07"/>
    <w:rsid w:val="00EC5529"/>
    <w:rsid w:val="00EC6F36"/>
    <w:rsid w:val="00ED613B"/>
    <w:rsid w:val="00EE5731"/>
    <w:rsid w:val="00F072BA"/>
    <w:rsid w:val="00F1035D"/>
    <w:rsid w:val="00F10861"/>
    <w:rsid w:val="00F13592"/>
    <w:rsid w:val="00F204C5"/>
    <w:rsid w:val="00F23317"/>
    <w:rsid w:val="00F35917"/>
    <w:rsid w:val="00F36331"/>
    <w:rsid w:val="00F41C62"/>
    <w:rsid w:val="00F423A2"/>
    <w:rsid w:val="00F54BDE"/>
    <w:rsid w:val="00F567AD"/>
    <w:rsid w:val="00F603AD"/>
    <w:rsid w:val="00F73DC7"/>
    <w:rsid w:val="00F80697"/>
    <w:rsid w:val="00F85512"/>
    <w:rsid w:val="00F9690E"/>
    <w:rsid w:val="00FB0EED"/>
    <w:rsid w:val="00FB16E1"/>
    <w:rsid w:val="00FB1AB9"/>
    <w:rsid w:val="00FB4F4C"/>
    <w:rsid w:val="00FC3D26"/>
    <w:rsid w:val="00FC7C68"/>
    <w:rsid w:val="00FD0C46"/>
    <w:rsid w:val="00FE56B2"/>
    <w:rsid w:val="00FF5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fillcolor="none" strokecolor="none"/>
    </o:shapedefaults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93"/>
    <w:pPr>
      <w:suppressAutoHyphens/>
      <w:ind w:firstLine="720"/>
      <w:jc w:val="both"/>
    </w:pPr>
    <w:rPr>
      <w:sz w:val="28"/>
      <w:szCs w:val="24"/>
      <w:lang w:eastAsia="zh-CN"/>
    </w:rPr>
  </w:style>
  <w:style w:type="paragraph" w:styleId="1">
    <w:name w:val="heading 1"/>
    <w:basedOn w:val="a"/>
    <w:next w:val="a"/>
    <w:qFormat/>
    <w:rsid w:val="008F6793"/>
    <w:pPr>
      <w:keepNext/>
      <w:jc w:val="center"/>
      <w:outlineLvl w:val="0"/>
    </w:pPr>
    <w:rPr>
      <w:sz w:val="48"/>
    </w:rPr>
  </w:style>
  <w:style w:type="paragraph" w:styleId="2">
    <w:name w:val="heading 2"/>
    <w:basedOn w:val="a"/>
    <w:next w:val="a"/>
    <w:qFormat/>
    <w:rsid w:val="008F6793"/>
    <w:pPr>
      <w:keepNext/>
      <w:autoSpaceDE w:val="0"/>
      <w:jc w:val="center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paragraph" w:styleId="3">
    <w:name w:val="heading 3"/>
    <w:basedOn w:val="a"/>
    <w:next w:val="a"/>
    <w:qFormat/>
    <w:rsid w:val="008F6793"/>
    <w:pPr>
      <w:keepNext/>
      <w:tabs>
        <w:tab w:val="num" w:pos="1440"/>
      </w:tabs>
      <w:ind w:left="1440" w:hanging="720"/>
      <w:jc w:val="center"/>
      <w:outlineLvl w:val="2"/>
    </w:pPr>
    <w:rPr>
      <w:rFonts w:ascii="Arial" w:hAnsi="Arial" w:cs="Arial"/>
      <w:b/>
      <w:bCs/>
      <w:szCs w:val="20"/>
    </w:rPr>
  </w:style>
  <w:style w:type="paragraph" w:styleId="4">
    <w:name w:val="heading 4"/>
    <w:basedOn w:val="a"/>
    <w:next w:val="a"/>
    <w:qFormat/>
    <w:rsid w:val="008F6793"/>
    <w:pPr>
      <w:keepNext/>
      <w:tabs>
        <w:tab w:val="num" w:pos="1584"/>
      </w:tabs>
      <w:autoSpaceDE w:val="0"/>
      <w:ind w:left="1584" w:hanging="864"/>
      <w:jc w:val="center"/>
      <w:outlineLvl w:val="3"/>
    </w:pPr>
    <w:rPr>
      <w:rFonts w:ascii="Arial" w:hAnsi="Arial" w:cs="Arial"/>
      <w:b/>
      <w:bCs/>
      <w:color w:val="000000"/>
      <w:szCs w:val="20"/>
    </w:rPr>
  </w:style>
  <w:style w:type="paragraph" w:styleId="5">
    <w:name w:val="heading 5"/>
    <w:basedOn w:val="a"/>
    <w:next w:val="a"/>
    <w:qFormat/>
    <w:rsid w:val="008F6793"/>
    <w:pPr>
      <w:keepNext/>
      <w:tabs>
        <w:tab w:val="num" w:pos="1728"/>
      </w:tabs>
      <w:ind w:left="1728" w:hanging="1008"/>
      <w:jc w:val="center"/>
      <w:outlineLvl w:val="4"/>
    </w:pPr>
    <w:rPr>
      <w:rFonts w:ascii="Arial" w:hAnsi="Arial" w:cs="Arial"/>
      <w:b/>
      <w:bCs/>
      <w:szCs w:val="20"/>
    </w:rPr>
  </w:style>
  <w:style w:type="paragraph" w:styleId="6">
    <w:name w:val="heading 6"/>
    <w:basedOn w:val="a"/>
    <w:next w:val="a"/>
    <w:qFormat/>
    <w:rsid w:val="008F6793"/>
    <w:pPr>
      <w:keepNext/>
      <w:tabs>
        <w:tab w:val="num" w:pos="1872"/>
      </w:tabs>
      <w:spacing w:after="81"/>
      <w:ind w:left="1872" w:hanging="1152"/>
      <w:jc w:val="center"/>
      <w:outlineLvl w:val="5"/>
    </w:pPr>
    <w:rPr>
      <w:rFonts w:ascii="Arial" w:hAnsi="Arial" w:cs="Arial"/>
      <w:b/>
      <w:bCs/>
      <w:color w:val="555511"/>
      <w:szCs w:val="18"/>
    </w:rPr>
  </w:style>
  <w:style w:type="paragraph" w:styleId="7">
    <w:name w:val="heading 7"/>
    <w:basedOn w:val="a"/>
    <w:next w:val="a"/>
    <w:qFormat/>
    <w:rsid w:val="008F6793"/>
    <w:pPr>
      <w:keepNext/>
      <w:pBdr>
        <w:top w:val="none" w:sz="0" w:space="0" w:color="000000"/>
        <w:left w:val="none" w:sz="0" w:space="0" w:color="000000"/>
        <w:bottom w:val="single" w:sz="8" w:space="2" w:color="000070"/>
        <w:right w:val="none" w:sz="0" w:space="0" w:color="000000"/>
      </w:pBdr>
      <w:tabs>
        <w:tab w:val="num" w:pos="2016"/>
      </w:tabs>
      <w:spacing w:before="142" w:after="81"/>
      <w:ind w:left="2016" w:hanging="1296"/>
      <w:outlineLvl w:val="6"/>
    </w:pPr>
    <w:rPr>
      <w:rFonts w:ascii="Arial" w:hAnsi="Arial" w:cs="Arial"/>
      <w:b/>
      <w:bCs/>
      <w:color w:val="000070"/>
      <w:sz w:val="12"/>
      <w:szCs w:val="12"/>
    </w:rPr>
  </w:style>
  <w:style w:type="paragraph" w:styleId="8">
    <w:name w:val="heading 8"/>
    <w:basedOn w:val="a"/>
    <w:next w:val="a"/>
    <w:qFormat/>
    <w:rsid w:val="008F6793"/>
    <w:pPr>
      <w:keepNext/>
      <w:pBdr>
        <w:top w:val="none" w:sz="0" w:space="0" w:color="000000"/>
        <w:left w:val="none" w:sz="0" w:space="0" w:color="000000"/>
        <w:bottom w:val="single" w:sz="12" w:space="2" w:color="000070"/>
        <w:right w:val="none" w:sz="0" w:space="0" w:color="000000"/>
      </w:pBdr>
      <w:tabs>
        <w:tab w:val="num" w:pos="2160"/>
      </w:tabs>
      <w:spacing w:before="210" w:after="120"/>
      <w:ind w:left="2160" w:hanging="1440"/>
      <w:outlineLvl w:val="7"/>
    </w:pPr>
    <w:rPr>
      <w:b/>
      <w:bCs/>
      <w:color w:val="000070"/>
      <w:szCs w:val="18"/>
    </w:rPr>
  </w:style>
  <w:style w:type="paragraph" w:styleId="9">
    <w:name w:val="heading 9"/>
    <w:basedOn w:val="a"/>
    <w:next w:val="a"/>
    <w:qFormat/>
    <w:rsid w:val="008F6793"/>
    <w:pPr>
      <w:keepNext/>
      <w:tabs>
        <w:tab w:val="num" w:pos="2304"/>
      </w:tabs>
      <w:ind w:left="2304" w:hanging="1584"/>
      <w:jc w:val="center"/>
      <w:outlineLvl w:val="8"/>
    </w:pPr>
    <w:rPr>
      <w:rFonts w:ascii="Arial" w:hAnsi="Arial"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F6793"/>
  </w:style>
  <w:style w:type="character" w:customStyle="1" w:styleId="WW8Num1z1">
    <w:name w:val="WW8Num1z1"/>
    <w:rsid w:val="008F6793"/>
  </w:style>
  <w:style w:type="character" w:customStyle="1" w:styleId="WW8Num1z2">
    <w:name w:val="WW8Num1z2"/>
    <w:rsid w:val="008F6793"/>
    <w:rPr>
      <w:rFonts w:ascii="Times New Roman" w:hAnsi="Times New Roman" w:cs="Times New Roman" w:hint="default"/>
    </w:rPr>
  </w:style>
  <w:style w:type="character" w:customStyle="1" w:styleId="WW8Num1z4">
    <w:name w:val="WW8Num1z4"/>
    <w:rsid w:val="008F6793"/>
    <w:rPr>
      <w:rFonts w:hint="default"/>
    </w:rPr>
  </w:style>
  <w:style w:type="character" w:customStyle="1" w:styleId="WW8Num2z0">
    <w:name w:val="WW8Num2z0"/>
    <w:rsid w:val="008F6793"/>
    <w:rPr>
      <w:rFonts w:ascii="Times New Roman" w:hAnsi="Times New Roman" w:cs="Times New Roman" w:hint="default"/>
    </w:rPr>
  </w:style>
  <w:style w:type="character" w:customStyle="1" w:styleId="WW8Num2z4">
    <w:name w:val="WW8Num2z4"/>
    <w:rsid w:val="008F6793"/>
    <w:rPr>
      <w:rFonts w:hint="default"/>
    </w:rPr>
  </w:style>
  <w:style w:type="character" w:customStyle="1" w:styleId="WW8Num3z0">
    <w:name w:val="WW8Num3z0"/>
    <w:rsid w:val="008F6793"/>
    <w:rPr>
      <w:rFonts w:hint="default"/>
    </w:rPr>
  </w:style>
  <w:style w:type="character" w:customStyle="1" w:styleId="WW8Num4z0">
    <w:name w:val="WW8Num4z0"/>
    <w:rsid w:val="008F6793"/>
    <w:rPr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WW8Num5z0">
    <w:name w:val="WW8Num5z0"/>
    <w:rsid w:val="008F6793"/>
    <w:rPr>
      <w:rFonts w:ascii="Times New Roman" w:hAnsi="Times New Roman" w:cs="Times New Roman" w:hint="default"/>
      <w:spacing w:val="0"/>
      <w:w w:val="100"/>
      <w:position w:val="0"/>
      <w:sz w:val="24"/>
      <w:vertAlign w:val="baseline"/>
    </w:rPr>
  </w:style>
  <w:style w:type="character" w:customStyle="1" w:styleId="WW8Num6z0">
    <w:name w:val="WW8Num6z0"/>
    <w:rsid w:val="008F6793"/>
    <w:rPr>
      <w:rFonts w:ascii="Symbol" w:hAnsi="Symbol" w:cs="Symbol" w:hint="default"/>
      <w:sz w:val="16"/>
    </w:rPr>
  </w:style>
  <w:style w:type="character" w:customStyle="1" w:styleId="WW8Num7z0">
    <w:name w:val="WW8Num7z0"/>
    <w:rsid w:val="008F6793"/>
    <w:rPr>
      <w:rFonts w:ascii="Times New Roman" w:hAnsi="Times New Roman" w:cs="Times New Roman" w:hint="default"/>
    </w:rPr>
  </w:style>
  <w:style w:type="character" w:customStyle="1" w:styleId="WW8Num8z0">
    <w:name w:val="WW8Num8z0"/>
    <w:rsid w:val="008F6793"/>
    <w:rPr>
      <w:rFonts w:ascii="Times New Roman" w:hAnsi="Times New Roman" w:cs="Times New Roman" w:hint="default"/>
    </w:rPr>
  </w:style>
  <w:style w:type="character" w:customStyle="1" w:styleId="WW8Num6z4">
    <w:name w:val="WW8Num6z4"/>
    <w:rsid w:val="008F6793"/>
    <w:rPr>
      <w:rFonts w:hint="default"/>
    </w:rPr>
  </w:style>
  <w:style w:type="character" w:customStyle="1" w:styleId="WW8Num8z1">
    <w:name w:val="WW8Num8z1"/>
    <w:rsid w:val="008F6793"/>
  </w:style>
  <w:style w:type="character" w:customStyle="1" w:styleId="WW8Num8z2">
    <w:name w:val="WW8Num8z2"/>
    <w:rsid w:val="008F6793"/>
  </w:style>
  <w:style w:type="character" w:customStyle="1" w:styleId="WW8Num8z3">
    <w:name w:val="WW8Num8z3"/>
    <w:rsid w:val="008F6793"/>
  </w:style>
  <w:style w:type="character" w:customStyle="1" w:styleId="WW8Num8z4">
    <w:name w:val="WW8Num8z4"/>
    <w:rsid w:val="008F6793"/>
  </w:style>
  <w:style w:type="character" w:customStyle="1" w:styleId="WW8Num8z5">
    <w:name w:val="WW8Num8z5"/>
    <w:rsid w:val="008F6793"/>
  </w:style>
  <w:style w:type="character" w:customStyle="1" w:styleId="WW8Num8z6">
    <w:name w:val="WW8Num8z6"/>
    <w:rsid w:val="008F6793"/>
  </w:style>
  <w:style w:type="character" w:customStyle="1" w:styleId="WW8Num8z7">
    <w:name w:val="WW8Num8z7"/>
    <w:rsid w:val="008F6793"/>
  </w:style>
  <w:style w:type="character" w:customStyle="1" w:styleId="WW8Num8z8">
    <w:name w:val="WW8Num8z8"/>
    <w:rsid w:val="008F6793"/>
  </w:style>
  <w:style w:type="character" w:customStyle="1" w:styleId="WW8Num9z0">
    <w:name w:val="WW8Num9z0"/>
    <w:rsid w:val="008F6793"/>
    <w:rPr>
      <w:rFonts w:hint="default"/>
    </w:rPr>
  </w:style>
  <w:style w:type="character" w:customStyle="1" w:styleId="WW8Num10z0">
    <w:name w:val="WW8Num10z0"/>
    <w:rsid w:val="008F6793"/>
    <w:rPr>
      <w:rFonts w:hint="default"/>
    </w:rPr>
  </w:style>
  <w:style w:type="character" w:customStyle="1" w:styleId="WW8Num10z1">
    <w:name w:val="WW8Num10z1"/>
    <w:rsid w:val="008F6793"/>
  </w:style>
  <w:style w:type="character" w:customStyle="1" w:styleId="WW8Num10z2">
    <w:name w:val="WW8Num10z2"/>
    <w:rsid w:val="008F6793"/>
  </w:style>
  <w:style w:type="character" w:customStyle="1" w:styleId="WW8Num10z3">
    <w:name w:val="WW8Num10z3"/>
    <w:rsid w:val="008F6793"/>
  </w:style>
  <w:style w:type="character" w:customStyle="1" w:styleId="WW8Num10z4">
    <w:name w:val="WW8Num10z4"/>
    <w:rsid w:val="008F6793"/>
  </w:style>
  <w:style w:type="character" w:customStyle="1" w:styleId="WW8Num10z5">
    <w:name w:val="WW8Num10z5"/>
    <w:rsid w:val="008F6793"/>
  </w:style>
  <w:style w:type="character" w:customStyle="1" w:styleId="WW8Num10z6">
    <w:name w:val="WW8Num10z6"/>
    <w:rsid w:val="008F6793"/>
  </w:style>
  <w:style w:type="character" w:customStyle="1" w:styleId="WW8Num10z7">
    <w:name w:val="WW8Num10z7"/>
    <w:rsid w:val="008F6793"/>
  </w:style>
  <w:style w:type="character" w:customStyle="1" w:styleId="WW8Num10z8">
    <w:name w:val="WW8Num10z8"/>
    <w:rsid w:val="008F6793"/>
  </w:style>
  <w:style w:type="character" w:customStyle="1" w:styleId="WW8Num11z0">
    <w:name w:val="WW8Num11z0"/>
    <w:rsid w:val="008F6793"/>
    <w:rPr>
      <w:rFonts w:ascii="Symbol" w:hAnsi="Symbol" w:cs="Symbol" w:hint="default"/>
    </w:rPr>
  </w:style>
  <w:style w:type="character" w:customStyle="1" w:styleId="WW8Num11z1">
    <w:name w:val="WW8Num11z1"/>
    <w:rsid w:val="008F6793"/>
    <w:rPr>
      <w:rFonts w:ascii="Courier New" w:hAnsi="Courier New" w:cs="Courier New" w:hint="default"/>
    </w:rPr>
  </w:style>
  <w:style w:type="character" w:customStyle="1" w:styleId="WW8Num11z2">
    <w:name w:val="WW8Num11z2"/>
    <w:rsid w:val="008F6793"/>
    <w:rPr>
      <w:rFonts w:ascii="Wingdings" w:hAnsi="Wingdings" w:cs="Wingdings" w:hint="default"/>
    </w:rPr>
  </w:style>
  <w:style w:type="character" w:customStyle="1" w:styleId="WW8Num12z0">
    <w:name w:val="WW8Num12z0"/>
    <w:rsid w:val="008F6793"/>
    <w:rPr>
      <w:rFonts w:ascii="Symbol" w:hAnsi="Symbol" w:cs="Symbol" w:hint="default"/>
    </w:rPr>
  </w:style>
  <w:style w:type="character" w:customStyle="1" w:styleId="WW8Num12z1">
    <w:name w:val="WW8Num12z1"/>
    <w:rsid w:val="008F6793"/>
    <w:rPr>
      <w:rFonts w:ascii="Courier New" w:hAnsi="Courier New" w:cs="Courier New" w:hint="default"/>
    </w:rPr>
  </w:style>
  <w:style w:type="character" w:customStyle="1" w:styleId="WW8Num12z2">
    <w:name w:val="WW8Num12z2"/>
    <w:rsid w:val="008F6793"/>
    <w:rPr>
      <w:rFonts w:ascii="Wingdings" w:hAnsi="Wingdings" w:cs="Wingdings" w:hint="default"/>
    </w:rPr>
  </w:style>
  <w:style w:type="character" w:customStyle="1" w:styleId="WW8Num13z0">
    <w:name w:val="WW8Num13z0"/>
    <w:rsid w:val="008F6793"/>
    <w:rPr>
      <w:rFonts w:ascii="Symbol" w:hAnsi="Symbol" w:cs="Symbol" w:hint="default"/>
    </w:rPr>
  </w:style>
  <w:style w:type="character" w:customStyle="1" w:styleId="WW8Num13z1">
    <w:name w:val="WW8Num13z1"/>
    <w:rsid w:val="008F6793"/>
    <w:rPr>
      <w:rFonts w:ascii="Courier New" w:hAnsi="Courier New" w:cs="Courier New" w:hint="default"/>
    </w:rPr>
  </w:style>
  <w:style w:type="character" w:customStyle="1" w:styleId="WW8Num13z2">
    <w:name w:val="WW8Num13z2"/>
    <w:rsid w:val="008F6793"/>
    <w:rPr>
      <w:rFonts w:ascii="Wingdings" w:hAnsi="Wingdings" w:cs="Wingdings" w:hint="default"/>
    </w:rPr>
  </w:style>
  <w:style w:type="character" w:customStyle="1" w:styleId="WW8Num14z0">
    <w:name w:val="WW8Num14z0"/>
    <w:rsid w:val="008F6793"/>
    <w:rPr>
      <w:rFonts w:ascii="Symbol" w:hAnsi="Symbol" w:cs="Symbol" w:hint="default"/>
    </w:rPr>
  </w:style>
  <w:style w:type="character" w:customStyle="1" w:styleId="WW8Num14z1">
    <w:name w:val="WW8Num14z1"/>
    <w:rsid w:val="008F6793"/>
    <w:rPr>
      <w:rFonts w:ascii="Courier New" w:hAnsi="Courier New" w:cs="Courier New" w:hint="default"/>
    </w:rPr>
  </w:style>
  <w:style w:type="character" w:customStyle="1" w:styleId="WW8Num14z2">
    <w:name w:val="WW8Num14z2"/>
    <w:rsid w:val="008F6793"/>
    <w:rPr>
      <w:rFonts w:ascii="Wingdings" w:hAnsi="Wingdings" w:cs="Wingdings" w:hint="default"/>
    </w:rPr>
  </w:style>
  <w:style w:type="character" w:customStyle="1" w:styleId="WW8Num15z0">
    <w:name w:val="WW8Num15z0"/>
    <w:rsid w:val="008F6793"/>
    <w:rPr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WW8Num15z1">
    <w:name w:val="WW8Num15z1"/>
    <w:rsid w:val="008F6793"/>
  </w:style>
  <w:style w:type="character" w:customStyle="1" w:styleId="WW8Num15z2">
    <w:name w:val="WW8Num15z2"/>
    <w:rsid w:val="008F6793"/>
  </w:style>
  <w:style w:type="character" w:customStyle="1" w:styleId="WW8Num15z3">
    <w:name w:val="WW8Num15z3"/>
    <w:rsid w:val="008F6793"/>
  </w:style>
  <w:style w:type="character" w:customStyle="1" w:styleId="WW8Num15z4">
    <w:name w:val="WW8Num15z4"/>
    <w:rsid w:val="008F6793"/>
  </w:style>
  <w:style w:type="character" w:customStyle="1" w:styleId="WW8Num15z5">
    <w:name w:val="WW8Num15z5"/>
    <w:rsid w:val="008F6793"/>
  </w:style>
  <w:style w:type="character" w:customStyle="1" w:styleId="WW8Num15z6">
    <w:name w:val="WW8Num15z6"/>
    <w:rsid w:val="008F6793"/>
  </w:style>
  <w:style w:type="character" w:customStyle="1" w:styleId="WW8Num15z7">
    <w:name w:val="WW8Num15z7"/>
    <w:rsid w:val="008F6793"/>
  </w:style>
  <w:style w:type="character" w:customStyle="1" w:styleId="WW8Num15z8">
    <w:name w:val="WW8Num15z8"/>
    <w:rsid w:val="008F6793"/>
  </w:style>
  <w:style w:type="character" w:customStyle="1" w:styleId="WW8Num16z0">
    <w:name w:val="WW8Num16z0"/>
    <w:rsid w:val="008F6793"/>
    <w:rPr>
      <w:rFonts w:ascii="Times New Roman" w:hAnsi="Times New Roman" w:cs="Times New Roman" w:hint="default"/>
      <w:spacing w:val="0"/>
      <w:w w:val="100"/>
      <w:position w:val="0"/>
      <w:sz w:val="24"/>
      <w:vertAlign w:val="baseline"/>
    </w:rPr>
  </w:style>
  <w:style w:type="character" w:customStyle="1" w:styleId="WW8Num16z1">
    <w:name w:val="WW8Num16z1"/>
    <w:rsid w:val="008F6793"/>
  </w:style>
  <w:style w:type="character" w:customStyle="1" w:styleId="WW8Num16z2">
    <w:name w:val="WW8Num16z2"/>
    <w:rsid w:val="008F6793"/>
  </w:style>
  <w:style w:type="character" w:customStyle="1" w:styleId="WW8Num16z3">
    <w:name w:val="WW8Num16z3"/>
    <w:rsid w:val="008F6793"/>
  </w:style>
  <w:style w:type="character" w:customStyle="1" w:styleId="WW8Num16z4">
    <w:name w:val="WW8Num16z4"/>
    <w:rsid w:val="008F6793"/>
  </w:style>
  <w:style w:type="character" w:customStyle="1" w:styleId="WW8Num16z5">
    <w:name w:val="WW8Num16z5"/>
    <w:rsid w:val="008F6793"/>
  </w:style>
  <w:style w:type="character" w:customStyle="1" w:styleId="WW8Num16z6">
    <w:name w:val="WW8Num16z6"/>
    <w:rsid w:val="008F6793"/>
  </w:style>
  <w:style w:type="character" w:customStyle="1" w:styleId="WW8Num16z7">
    <w:name w:val="WW8Num16z7"/>
    <w:rsid w:val="008F6793"/>
  </w:style>
  <w:style w:type="character" w:customStyle="1" w:styleId="WW8Num16z8">
    <w:name w:val="WW8Num16z8"/>
    <w:rsid w:val="008F6793"/>
  </w:style>
  <w:style w:type="character" w:customStyle="1" w:styleId="WW8Num17z0">
    <w:name w:val="WW8Num17z0"/>
    <w:rsid w:val="008F6793"/>
    <w:rPr>
      <w:rFonts w:hint="default"/>
    </w:rPr>
  </w:style>
  <w:style w:type="character" w:customStyle="1" w:styleId="WW8Num17z1">
    <w:name w:val="WW8Num17z1"/>
    <w:rsid w:val="008F6793"/>
  </w:style>
  <w:style w:type="character" w:customStyle="1" w:styleId="WW8Num17z2">
    <w:name w:val="WW8Num17z2"/>
    <w:rsid w:val="008F6793"/>
  </w:style>
  <w:style w:type="character" w:customStyle="1" w:styleId="WW8Num17z3">
    <w:name w:val="WW8Num17z3"/>
    <w:rsid w:val="008F6793"/>
  </w:style>
  <w:style w:type="character" w:customStyle="1" w:styleId="WW8Num17z4">
    <w:name w:val="WW8Num17z4"/>
    <w:rsid w:val="008F6793"/>
  </w:style>
  <w:style w:type="character" w:customStyle="1" w:styleId="WW8Num17z5">
    <w:name w:val="WW8Num17z5"/>
    <w:rsid w:val="008F6793"/>
  </w:style>
  <w:style w:type="character" w:customStyle="1" w:styleId="WW8Num17z6">
    <w:name w:val="WW8Num17z6"/>
    <w:rsid w:val="008F6793"/>
  </w:style>
  <w:style w:type="character" w:customStyle="1" w:styleId="WW8Num17z7">
    <w:name w:val="WW8Num17z7"/>
    <w:rsid w:val="008F6793"/>
  </w:style>
  <w:style w:type="character" w:customStyle="1" w:styleId="WW8Num17z8">
    <w:name w:val="WW8Num17z8"/>
    <w:rsid w:val="008F6793"/>
  </w:style>
  <w:style w:type="character" w:customStyle="1" w:styleId="WW8Num18z0">
    <w:name w:val="WW8Num18z0"/>
    <w:rsid w:val="008F6793"/>
    <w:rPr>
      <w:rFonts w:ascii="Symbol" w:hAnsi="Symbol" w:cs="Symbol" w:hint="default"/>
      <w:sz w:val="16"/>
    </w:rPr>
  </w:style>
  <w:style w:type="character" w:customStyle="1" w:styleId="WW8Num18z1">
    <w:name w:val="WW8Num18z1"/>
    <w:rsid w:val="008F6793"/>
    <w:rPr>
      <w:rFonts w:cs="Times New Roman"/>
    </w:rPr>
  </w:style>
  <w:style w:type="character" w:customStyle="1" w:styleId="WW8Num19z0">
    <w:name w:val="WW8Num19z0"/>
    <w:rsid w:val="008F6793"/>
    <w:rPr>
      <w:rFonts w:ascii="Times New Roman" w:hAnsi="Times New Roman" w:cs="Times New Roman" w:hint="default"/>
    </w:rPr>
  </w:style>
  <w:style w:type="character" w:customStyle="1" w:styleId="WW8Num19z1">
    <w:name w:val="WW8Num19z1"/>
    <w:rsid w:val="008F6793"/>
    <w:rPr>
      <w:rFonts w:ascii="Courier New" w:hAnsi="Courier New" w:cs="Courier New" w:hint="default"/>
    </w:rPr>
  </w:style>
  <w:style w:type="character" w:customStyle="1" w:styleId="WW8Num19z2">
    <w:name w:val="WW8Num19z2"/>
    <w:rsid w:val="008F6793"/>
    <w:rPr>
      <w:rFonts w:ascii="Wingdings" w:hAnsi="Wingdings" w:cs="Wingdings" w:hint="default"/>
    </w:rPr>
  </w:style>
  <w:style w:type="character" w:customStyle="1" w:styleId="WW8Num19z3">
    <w:name w:val="WW8Num19z3"/>
    <w:rsid w:val="008F6793"/>
    <w:rPr>
      <w:rFonts w:ascii="Symbol" w:hAnsi="Symbol" w:cs="Symbol" w:hint="default"/>
    </w:rPr>
  </w:style>
  <w:style w:type="character" w:customStyle="1" w:styleId="WW8Num20z0">
    <w:name w:val="WW8Num20z0"/>
    <w:rsid w:val="008F6793"/>
    <w:rPr>
      <w:rFonts w:ascii="Symbol" w:hAnsi="Symbol" w:cs="Symbol" w:hint="default"/>
    </w:rPr>
  </w:style>
  <w:style w:type="character" w:customStyle="1" w:styleId="WW8Num20z1">
    <w:name w:val="WW8Num20z1"/>
    <w:rsid w:val="008F6793"/>
    <w:rPr>
      <w:rFonts w:ascii="Courier New" w:hAnsi="Courier New" w:cs="Courier New" w:hint="default"/>
    </w:rPr>
  </w:style>
  <w:style w:type="character" w:customStyle="1" w:styleId="WW8Num20z2">
    <w:name w:val="WW8Num20z2"/>
    <w:rsid w:val="008F6793"/>
    <w:rPr>
      <w:rFonts w:ascii="Wingdings" w:hAnsi="Wingdings" w:cs="Wingdings" w:hint="default"/>
    </w:rPr>
  </w:style>
  <w:style w:type="character" w:customStyle="1" w:styleId="WW8Num21z0">
    <w:name w:val="WW8Num21z0"/>
    <w:rsid w:val="008F6793"/>
  </w:style>
  <w:style w:type="character" w:customStyle="1" w:styleId="WW8Num21z1">
    <w:name w:val="WW8Num21z1"/>
    <w:rsid w:val="008F6793"/>
  </w:style>
  <w:style w:type="character" w:customStyle="1" w:styleId="WW8Num21z2">
    <w:name w:val="WW8Num21z2"/>
    <w:rsid w:val="008F6793"/>
  </w:style>
  <w:style w:type="character" w:customStyle="1" w:styleId="WW8Num21z3">
    <w:name w:val="WW8Num21z3"/>
    <w:rsid w:val="008F6793"/>
  </w:style>
  <w:style w:type="character" w:customStyle="1" w:styleId="WW8Num21z4">
    <w:name w:val="WW8Num21z4"/>
    <w:rsid w:val="008F6793"/>
  </w:style>
  <w:style w:type="character" w:customStyle="1" w:styleId="WW8Num21z5">
    <w:name w:val="WW8Num21z5"/>
    <w:rsid w:val="008F6793"/>
  </w:style>
  <w:style w:type="character" w:customStyle="1" w:styleId="WW8Num21z6">
    <w:name w:val="WW8Num21z6"/>
    <w:rsid w:val="008F6793"/>
  </w:style>
  <w:style w:type="character" w:customStyle="1" w:styleId="WW8Num21z7">
    <w:name w:val="WW8Num21z7"/>
    <w:rsid w:val="008F6793"/>
  </w:style>
  <w:style w:type="character" w:customStyle="1" w:styleId="WW8Num21z8">
    <w:name w:val="WW8Num21z8"/>
    <w:rsid w:val="008F6793"/>
  </w:style>
  <w:style w:type="character" w:customStyle="1" w:styleId="WW8Num22z0">
    <w:name w:val="WW8Num22z0"/>
    <w:rsid w:val="008F6793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sid w:val="008F6793"/>
    <w:rPr>
      <w:rFonts w:ascii="Courier New" w:hAnsi="Courier New" w:cs="Courier New" w:hint="default"/>
    </w:rPr>
  </w:style>
  <w:style w:type="character" w:customStyle="1" w:styleId="WW8Num22z2">
    <w:name w:val="WW8Num22z2"/>
    <w:rsid w:val="008F6793"/>
    <w:rPr>
      <w:rFonts w:ascii="Wingdings" w:hAnsi="Wingdings" w:cs="Wingdings" w:hint="default"/>
    </w:rPr>
  </w:style>
  <w:style w:type="character" w:customStyle="1" w:styleId="WW8Num22z3">
    <w:name w:val="WW8Num22z3"/>
    <w:rsid w:val="008F6793"/>
    <w:rPr>
      <w:rFonts w:ascii="Symbol" w:hAnsi="Symbol" w:cs="Symbol" w:hint="default"/>
    </w:rPr>
  </w:style>
  <w:style w:type="character" w:customStyle="1" w:styleId="20">
    <w:name w:val="Основной шрифт абзаца2"/>
    <w:rsid w:val="008F6793"/>
  </w:style>
  <w:style w:type="character" w:styleId="a3">
    <w:name w:val="Hyperlink"/>
    <w:basedOn w:val="20"/>
    <w:rsid w:val="008F6793"/>
    <w:rPr>
      <w:color w:val="0000FF"/>
      <w:u w:val="single"/>
    </w:rPr>
  </w:style>
  <w:style w:type="character" w:customStyle="1" w:styleId="a4">
    <w:name w:val="Название Знак"/>
    <w:basedOn w:val="20"/>
    <w:rsid w:val="008F6793"/>
    <w:rPr>
      <w:rFonts w:cs="Arial"/>
      <w:b/>
      <w:bCs/>
      <w:sz w:val="24"/>
      <w:szCs w:val="24"/>
    </w:rPr>
  </w:style>
  <w:style w:type="character" w:customStyle="1" w:styleId="a5">
    <w:name w:val="Символ сноски"/>
    <w:basedOn w:val="20"/>
    <w:rsid w:val="008F6793"/>
    <w:rPr>
      <w:vertAlign w:val="superscript"/>
    </w:rPr>
  </w:style>
  <w:style w:type="character" w:customStyle="1" w:styleId="a6">
    <w:name w:val="ОГП_Название_таблицы Знак"/>
    <w:basedOn w:val="20"/>
    <w:rsid w:val="008F6793"/>
    <w:rPr>
      <w:sz w:val="28"/>
      <w:szCs w:val="24"/>
    </w:rPr>
  </w:style>
  <w:style w:type="character" w:customStyle="1" w:styleId="a7">
    <w:name w:val="ОГП_Штамп Знак"/>
    <w:basedOn w:val="20"/>
    <w:rsid w:val="008F6793"/>
    <w:rPr>
      <w:sz w:val="24"/>
      <w:szCs w:val="24"/>
    </w:rPr>
  </w:style>
  <w:style w:type="character" w:styleId="a8">
    <w:name w:val="page number"/>
    <w:basedOn w:val="20"/>
    <w:rsid w:val="008F6793"/>
  </w:style>
  <w:style w:type="character" w:customStyle="1" w:styleId="10">
    <w:name w:val="Заголовок 1 Знак"/>
    <w:basedOn w:val="20"/>
    <w:rsid w:val="008F6793"/>
    <w:rPr>
      <w:sz w:val="48"/>
      <w:szCs w:val="24"/>
    </w:rPr>
  </w:style>
  <w:style w:type="character" w:customStyle="1" w:styleId="a9">
    <w:name w:val="Основной текст с отступом Знак"/>
    <w:basedOn w:val="20"/>
    <w:rsid w:val="008F6793"/>
  </w:style>
  <w:style w:type="character" w:customStyle="1" w:styleId="aa">
    <w:name w:val="Основной текст Знак"/>
    <w:basedOn w:val="20"/>
    <w:rsid w:val="008F6793"/>
    <w:rPr>
      <w:sz w:val="28"/>
      <w:szCs w:val="24"/>
    </w:rPr>
  </w:style>
  <w:style w:type="character" w:customStyle="1" w:styleId="ab">
    <w:name w:val="Верхний колонтитул Знак"/>
    <w:basedOn w:val="20"/>
    <w:uiPriority w:val="99"/>
    <w:rsid w:val="008F6793"/>
    <w:rPr>
      <w:sz w:val="28"/>
      <w:szCs w:val="24"/>
    </w:rPr>
  </w:style>
  <w:style w:type="character" w:customStyle="1" w:styleId="ac">
    <w:name w:val="Нижний колонтитул Знак"/>
    <w:basedOn w:val="20"/>
    <w:rsid w:val="008F6793"/>
    <w:rPr>
      <w:sz w:val="28"/>
      <w:szCs w:val="24"/>
    </w:rPr>
  </w:style>
  <w:style w:type="character" w:customStyle="1" w:styleId="21">
    <w:name w:val="Основной текст 2 Знак"/>
    <w:basedOn w:val="20"/>
    <w:rsid w:val="008F6793"/>
    <w:rPr>
      <w:sz w:val="28"/>
      <w:szCs w:val="24"/>
    </w:rPr>
  </w:style>
  <w:style w:type="character" w:customStyle="1" w:styleId="22">
    <w:name w:val="Заголовок 2 Знак"/>
    <w:basedOn w:val="20"/>
    <w:rsid w:val="008F6793"/>
    <w:rPr>
      <w:rFonts w:ascii="Arial" w:hAnsi="Arial" w:cs="Arial"/>
      <w:b/>
      <w:bCs/>
      <w:color w:val="000000"/>
    </w:rPr>
  </w:style>
  <w:style w:type="character" w:customStyle="1" w:styleId="30">
    <w:name w:val="Заголовок 3 Знак"/>
    <w:basedOn w:val="20"/>
    <w:rsid w:val="008F6793"/>
    <w:rPr>
      <w:rFonts w:ascii="Arial" w:hAnsi="Arial" w:cs="Arial"/>
      <w:b/>
      <w:bCs/>
      <w:sz w:val="28"/>
    </w:rPr>
  </w:style>
  <w:style w:type="character" w:customStyle="1" w:styleId="40">
    <w:name w:val="Заголовок 4 Знак"/>
    <w:basedOn w:val="20"/>
    <w:rsid w:val="008F6793"/>
    <w:rPr>
      <w:rFonts w:ascii="Arial" w:hAnsi="Arial" w:cs="Arial"/>
      <w:b/>
      <w:bCs/>
      <w:color w:val="000000"/>
      <w:sz w:val="28"/>
    </w:rPr>
  </w:style>
  <w:style w:type="character" w:customStyle="1" w:styleId="50">
    <w:name w:val="Заголовок 5 Знак"/>
    <w:basedOn w:val="20"/>
    <w:rsid w:val="008F6793"/>
    <w:rPr>
      <w:rFonts w:ascii="Arial" w:hAnsi="Arial" w:cs="Arial"/>
      <w:b/>
      <w:bCs/>
      <w:sz w:val="28"/>
    </w:rPr>
  </w:style>
  <w:style w:type="character" w:customStyle="1" w:styleId="60">
    <w:name w:val="Заголовок 6 Знак"/>
    <w:basedOn w:val="20"/>
    <w:rsid w:val="008F6793"/>
    <w:rPr>
      <w:rFonts w:ascii="Arial" w:hAnsi="Arial" w:cs="Arial"/>
      <w:b/>
      <w:bCs/>
      <w:color w:val="555511"/>
      <w:sz w:val="28"/>
      <w:szCs w:val="18"/>
    </w:rPr>
  </w:style>
  <w:style w:type="character" w:customStyle="1" w:styleId="70">
    <w:name w:val="Заголовок 7 Знак"/>
    <w:basedOn w:val="20"/>
    <w:rsid w:val="008F6793"/>
    <w:rPr>
      <w:rFonts w:ascii="Arial" w:hAnsi="Arial" w:cs="Arial"/>
      <w:b/>
      <w:bCs/>
      <w:color w:val="000070"/>
      <w:sz w:val="12"/>
      <w:szCs w:val="12"/>
    </w:rPr>
  </w:style>
  <w:style w:type="character" w:customStyle="1" w:styleId="80">
    <w:name w:val="Заголовок 8 Знак"/>
    <w:basedOn w:val="20"/>
    <w:rsid w:val="008F6793"/>
    <w:rPr>
      <w:b/>
      <w:bCs/>
      <w:color w:val="000070"/>
      <w:sz w:val="28"/>
      <w:szCs w:val="18"/>
    </w:rPr>
  </w:style>
  <w:style w:type="character" w:customStyle="1" w:styleId="90">
    <w:name w:val="Заголовок 9 Знак"/>
    <w:basedOn w:val="20"/>
    <w:rsid w:val="008F6793"/>
    <w:rPr>
      <w:rFonts w:ascii="Arial" w:hAnsi="Arial" w:cs="Arial"/>
      <w:b/>
      <w:bCs/>
      <w:szCs w:val="24"/>
    </w:rPr>
  </w:style>
  <w:style w:type="character" w:customStyle="1" w:styleId="ad">
    <w:name w:val="Текст сноски Знак"/>
    <w:basedOn w:val="20"/>
    <w:rsid w:val="008F6793"/>
  </w:style>
  <w:style w:type="character" w:customStyle="1" w:styleId="ae">
    <w:name w:val="Текст выноски Знак"/>
    <w:basedOn w:val="20"/>
    <w:rsid w:val="008F6793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20"/>
    <w:rsid w:val="008F6793"/>
    <w:rPr>
      <w:rFonts w:ascii="Tahoma" w:hAnsi="Tahoma" w:cs="Tahoma"/>
      <w:shd w:val="clear" w:color="auto" w:fill="000080"/>
    </w:rPr>
  </w:style>
  <w:style w:type="character" w:customStyle="1" w:styleId="31">
    <w:name w:val="Основной текст с отступом 3 Знак"/>
    <w:basedOn w:val="20"/>
    <w:rsid w:val="008F6793"/>
    <w:rPr>
      <w:sz w:val="28"/>
    </w:rPr>
  </w:style>
  <w:style w:type="character" w:customStyle="1" w:styleId="af0">
    <w:name w:val="Подзаголовок Знак"/>
    <w:basedOn w:val="20"/>
    <w:rsid w:val="008F6793"/>
    <w:rPr>
      <w:b/>
      <w:bCs/>
      <w:sz w:val="28"/>
    </w:rPr>
  </w:style>
  <w:style w:type="character" w:customStyle="1" w:styleId="Absatz-Standardschriftart">
    <w:name w:val="Absatz-Standardschriftart"/>
    <w:rsid w:val="008F6793"/>
  </w:style>
  <w:style w:type="character" w:customStyle="1" w:styleId="WW-Absatz-Standardschriftart">
    <w:name w:val="WW-Absatz-Standardschriftart"/>
    <w:rsid w:val="008F6793"/>
  </w:style>
  <w:style w:type="character" w:customStyle="1" w:styleId="WW-Absatz-Standardschriftart1">
    <w:name w:val="WW-Absatz-Standardschriftart1"/>
    <w:rsid w:val="008F6793"/>
  </w:style>
  <w:style w:type="character" w:customStyle="1" w:styleId="WW-Absatz-Standardschriftart11">
    <w:name w:val="WW-Absatz-Standardschriftart11"/>
    <w:rsid w:val="008F6793"/>
  </w:style>
  <w:style w:type="character" w:customStyle="1" w:styleId="WW-Absatz-Standardschriftart111">
    <w:name w:val="WW-Absatz-Standardschriftart111"/>
    <w:rsid w:val="008F6793"/>
  </w:style>
  <w:style w:type="character" w:customStyle="1" w:styleId="WW8Num5z1">
    <w:name w:val="WW8Num5z1"/>
    <w:rsid w:val="008F6793"/>
    <w:rPr>
      <w:rFonts w:ascii="Courier New" w:hAnsi="Courier New" w:cs="Courier New"/>
    </w:rPr>
  </w:style>
  <w:style w:type="character" w:customStyle="1" w:styleId="WW8Num5z2">
    <w:name w:val="WW8Num5z2"/>
    <w:rsid w:val="008F6793"/>
    <w:rPr>
      <w:rFonts w:ascii="Wingdings" w:hAnsi="Wingdings" w:cs="Wingdings"/>
    </w:rPr>
  </w:style>
  <w:style w:type="character" w:customStyle="1" w:styleId="11">
    <w:name w:val="Основной шрифт абзаца1"/>
    <w:rsid w:val="008F6793"/>
  </w:style>
  <w:style w:type="character" w:customStyle="1" w:styleId="af1">
    <w:name w:val="Маркеры списка"/>
    <w:rsid w:val="008F6793"/>
    <w:rPr>
      <w:rFonts w:ascii="StarSymbol" w:eastAsia="StarSymbol" w:hAnsi="StarSymbol" w:cs="StarSymbol"/>
      <w:sz w:val="18"/>
      <w:szCs w:val="18"/>
    </w:rPr>
  </w:style>
  <w:style w:type="character" w:customStyle="1" w:styleId="32">
    <w:name w:val="Основной текст 3 Знак"/>
    <w:basedOn w:val="20"/>
    <w:rsid w:val="008F6793"/>
    <w:rPr>
      <w:color w:val="000000"/>
      <w:sz w:val="28"/>
      <w:szCs w:val="24"/>
    </w:rPr>
  </w:style>
  <w:style w:type="paragraph" w:customStyle="1" w:styleId="af2">
    <w:name w:val="Заголовок"/>
    <w:basedOn w:val="a"/>
    <w:next w:val="a"/>
    <w:rsid w:val="008F6793"/>
    <w:pPr>
      <w:spacing w:before="240" w:after="60"/>
    </w:pPr>
    <w:rPr>
      <w:rFonts w:cs="Arial"/>
      <w:b/>
      <w:bCs/>
    </w:rPr>
  </w:style>
  <w:style w:type="paragraph" w:styleId="af3">
    <w:name w:val="Body Text"/>
    <w:basedOn w:val="a"/>
    <w:rsid w:val="008F6793"/>
    <w:pPr>
      <w:spacing w:after="120"/>
    </w:pPr>
  </w:style>
  <w:style w:type="paragraph" w:styleId="af4">
    <w:name w:val="List"/>
    <w:basedOn w:val="af3"/>
    <w:rsid w:val="008F6793"/>
    <w:pPr>
      <w:spacing w:after="0"/>
      <w:ind w:right="-709" w:firstLine="0"/>
      <w:jc w:val="right"/>
    </w:pPr>
    <w:rPr>
      <w:rFonts w:ascii="Arial" w:hAnsi="Arial" w:cs="Tahoma"/>
      <w:b/>
      <w:sz w:val="32"/>
      <w:szCs w:val="20"/>
    </w:rPr>
  </w:style>
  <w:style w:type="paragraph" w:styleId="af5">
    <w:name w:val="caption"/>
    <w:basedOn w:val="a"/>
    <w:qFormat/>
    <w:rsid w:val="008F6793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23">
    <w:name w:val="Указатель2"/>
    <w:basedOn w:val="a"/>
    <w:rsid w:val="008F6793"/>
    <w:pPr>
      <w:suppressLineNumbers/>
    </w:pPr>
    <w:rPr>
      <w:rFonts w:cs="Mangal"/>
    </w:rPr>
  </w:style>
  <w:style w:type="paragraph" w:customStyle="1" w:styleId="12">
    <w:name w:val="ОГП_Заголовок 1"/>
    <w:basedOn w:val="a"/>
    <w:next w:val="a"/>
    <w:rsid w:val="008F6793"/>
    <w:pPr>
      <w:pageBreakBefore/>
      <w:tabs>
        <w:tab w:val="num" w:pos="1152"/>
        <w:tab w:val="left" w:pos="1418"/>
      </w:tabs>
      <w:spacing w:before="120" w:after="60"/>
    </w:pPr>
    <w:rPr>
      <w:b/>
      <w:sz w:val="32"/>
      <w:szCs w:val="28"/>
      <w:lang w:val="en-US"/>
    </w:rPr>
  </w:style>
  <w:style w:type="paragraph" w:customStyle="1" w:styleId="24">
    <w:name w:val="ОГП_Заголовок 2"/>
    <w:basedOn w:val="12"/>
    <w:next w:val="a"/>
    <w:rsid w:val="008F6793"/>
    <w:pPr>
      <w:pageBreakBefore w:val="0"/>
    </w:pPr>
    <w:rPr>
      <w:sz w:val="28"/>
    </w:rPr>
  </w:style>
  <w:style w:type="paragraph" w:customStyle="1" w:styleId="13">
    <w:name w:val="ОГП_Заголовок 1_без_номера"/>
    <w:basedOn w:val="12"/>
    <w:next w:val="a"/>
    <w:rsid w:val="008F6793"/>
    <w:pPr>
      <w:tabs>
        <w:tab w:val="clear" w:pos="1152"/>
      </w:tabs>
      <w:ind w:firstLine="0"/>
      <w:jc w:val="center"/>
    </w:pPr>
  </w:style>
  <w:style w:type="paragraph" w:customStyle="1" w:styleId="af6">
    <w:name w:val="ОГП_Перечисление"/>
    <w:basedOn w:val="a"/>
    <w:rsid w:val="008F6793"/>
    <w:pPr>
      <w:tabs>
        <w:tab w:val="num" w:pos="720"/>
        <w:tab w:val="left" w:pos="1134"/>
      </w:tabs>
    </w:pPr>
  </w:style>
  <w:style w:type="paragraph" w:styleId="14">
    <w:name w:val="toc 1"/>
    <w:basedOn w:val="a"/>
    <w:next w:val="a"/>
    <w:rsid w:val="008F6793"/>
    <w:rPr>
      <w:bCs/>
      <w:iCs/>
      <w:lang w:eastAsia="ru-RU"/>
    </w:rPr>
  </w:style>
  <w:style w:type="paragraph" w:styleId="25">
    <w:name w:val="toc 2"/>
    <w:basedOn w:val="a"/>
    <w:next w:val="a"/>
    <w:rsid w:val="008F6793"/>
    <w:pPr>
      <w:ind w:left="1004"/>
    </w:pPr>
    <w:rPr>
      <w:rFonts w:cs="Arial"/>
      <w:lang w:eastAsia="ru-RU"/>
    </w:rPr>
  </w:style>
  <w:style w:type="paragraph" w:styleId="33">
    <w:name w:val="toc 3"/>
    <w:basedOn w:val="a"/>
    <w:next w:val="a"/>
    <w:rsid w:val="008F6793"/>
    <w:pPr>
      <w:ind w:left="480"/>
    </w:pPr>
  </w:style>
  <w:style w:type="paragraph" w:styleId="41">
    <w:name w:val="toc 4"/>
    <w:basedOn w:val="a"/>
    <w:next w:val="a"/>
    <w:rsid w:val="008F6793"/>
    <w:pPr>
      <w:ind w:left="720"/>
    </w:pPr>
  </w:style>
  <w:style w:type="paragraph" w:styleId="51">
    <w:name w:val="toc 5"/>
    <w:basedOn w:val="a"/>
    <w:next w:val="a"/>
    <w:rsid w:val="008F6793"/>
    <w:pPr>
      <w:ind w:left="960"/>
    </w:pPr>
  </w:style>
  <w:style w:type="paragraph" w:styleId="61">
    <w:name w:val="toc 6"/>
    <w:basedOn w:val="a"/>
    <w:next w:val="a"/>
    <w:rsid w:val="008F6793"/>
    <w:pPr>
      <w:ind w:left="1200"/>
    </w:pPr>
  </w:style>
  <w:style w:type="paragraph" w:styleId="71">
    <w:name w:val="toc 7"/>
    <w:basedOn w:val="a"/>
    <w:next w:val="a"/>
    <w:rsid w:val="008F6793"/>
    <w:pPr>
      <w:ind w:left="1440"/>
    </w:pPr>
  </w:style>
  <w:style w:type="paragraph" w:styleId="81">
    <w:name w:val="toc 8"/>
    <w:basedOn w:val="a"/>
    <w:next w:val="a"/>
    <w:rsid w:val="008F6793"/>
    <w:pPr>
      <w:ind w:left="1680"/>
    </w:pPr>
  </w:style>
  <w:style w:type="paragraph" w:styleId="91">
    <w:name w:val="toc 9"/>
    <w:basedOn w:val="a"/>
    <w:next w:val="a"/>
    <w:rsid w:val="008F6793"/>
    <w:pPr>
      <w:ind w:left="1920"/>
    </w:pPr>
  </w:style>
  <w:style w:type="paragraph" w:styleId="15">
    <w:name w:val="index 1"/>
    <w:basedOn w:val="a"/>
    <w:next w:val="a"/>
    <w:rsid w:val="008F6793"/>
    <w:pPr>
      <w:ind w:left="240" w:hanging="240"/>
    </w:pPr>
  </w:style>
  <w:style w:type="paragraph" w:styleId="26">
    <w:name w:val="index 2"/>
    <w:basedOn w:val="a"/>
    <w:next w:val="a"/>
    <w:rsid w:val="008F6793"/>
    <w:pPr>
      <w:ind w:left="480" w:hanging="240"/>
    </w:pPr>
  </w:style>
  <w:style w:type="paragraph" w:styleId="34">
    <w:name w:val="index 3"/>
    <w:basedOn w:val="a"/>
    <w:next w:val="a"/>
    <w:rsid w:val="008F6793"/>
    <w:pPr>
      <w:ind w:left="720" w:hanging="240"/>
    </w:pPr>
  </w:style>
  <w:style w:type="paragraph" w:customStyle="1" w:styleId="410">
    <w:name w:val="Указатель 41"/>
    <w:basedOn w:val="a"/>
    <w:next w:val="a"/>
    <w:rsid w:val="008F6793"/>
    <w:pPr>
      <w:ind w:left="960" w:hanging="240"/>
    </w:pPr>
  </w:style>
  <w:style w:type="paragraph" w:customStyle="1" w:styleId="510">
    <w:name w:val="Указатель 51"/>
    <w:basedOn w:val="a"/>
    <w:next w:val="a"/>
    <w:rsid w:val="008F6793"/>
    <w:pPr>
      <w:ind w:left="1200" w:hanging="240"/>
    </w:pPr>
  </w:style>
  <w:style w:type="paragraph" w:customStyle="1" w:styleId="610">
    <w:name w:val="Указатель 61"/>
    <w:basedOn w:val="a"/>
    <w:next w:val="a"/>
    <w:rsid w:val="008F6793"/>
    <w:pPr>
      <w:ind w:left="1440" w:hanging="240"/>
    </w:pPr>
  </w:style>
  <w:style w:type="paragraph" w:customStyle="1" w:styleId="710">
    <w:name w:val="Указатель 71"/>
    <w:basedOn w:val="a"/>
    <w:next w:val="a"/>
    <w:rsid w:val="008F6793"/>
    <w:pPr>
      <w:ind w:left="1680" w:hanging="240"/>
    </w:pPr>
  </w:style>
  <w:style w:type="paragraph" w:customStyle="1" w:styleId="810">
    <w:name w:val="Указатель 81"/>
    <w:basedOn w:val="a"/>
    <w:next w:val="a"/>
    <w:rsid w:val="008F6793"/>
    <w:pPr>
      <w:ind w:left="1920" w:hanging="240"/>
    </w:pPr>
  </w:style>
  <w:style w:type="paragraph" w:customStyle="1" w:styleId="910">
    <w:name w:val="Указатель 91"/>
    <w:basedOn w:val="a"/>
    <w:next w:val="a"/>
    <w:rsid w:val="008F6793"/>
    <w:pPr>
      <w:ind w:left="2160" w:hanging="240"/>
    </w:pPr>
  </w:style>
  <w:style w:type="paragraph" w:styleId="af7">
    <w:name w:val="index heading"/>
    <w:basedOn w:val="a"/>
    <w:next w:val="15"/>
    <w:rsid w:val="008F6793"/>
  </w:style>
  <w:style w:type="paragraph" w:styleId="af8">
    <w:name w:val="footnote text"/>
    <w:basedOn w:val="a"/>
    <w:rsid w:val="008F6793"/>
    <w:pPr>
      <w:spacing w:before="120"/>
      <w:ind w:firstLine="709"/>
    </w:pPr>
    <w:rPr>
      <w:sz w:val="20"/>
      <w:szCs w:val="20"/>
    </w:rPr>
  </w:style>
  <w:style w:type="paragraph" w:styleId="af9">
    <w:name w:val="Balloon Text"/>
    <w:basedOn w:val="a"/>
    <w:rsid w:val="008F6793"/>
    <w:rPr>
      <w:rFonts w:ascii="Tahoma" w:hAnsi="Tahoma" w:cs="Tahoma"/>
      <w:sz w:val="16"/>
      <w:szCs w:val="16"/>
    </w:rPr>
  </w:style>
  <w:style w:type="paragraph" w:customStyle="1" w:styleId="afa">
    <w:name w:val="ОГП_Название_таблицы"/>
    <w:basedOn w:val="a"/>
    <w:next w:val="a"/>
    <w:rsid w:val="008F6793"/>
    <w:pPr>
      <w:ind w:firstLine="0"/>
    </w:pPr>
  </w:style>
  <w:style w:type="paragraph" w:customStyle="1" w:styleId="140">
    <w:name w:val="ОГП_Обычный_14пт"/>
    <w:basedOn w:val="a"/>
    <w:rsid w:val="008F6793"/>
  </w:style>
  <w:style w:type="paragraph" w:customStyle="1" w:styleId="afb">
    <w:name w:val="Название_по_центру"/>
    <w:basedOn w:val="af2"/>
    <w:next w:val="a"/>
    <w:rsid w:val="008F6793"/>
    <w:pPr>
      <w:ind w:firstLine="0"/>
      <w:jc w:val="center"/>
    </w:pPr>
  </w:style>
  <w:style w:type="paragraph" w:customStyle="1" w:styleId="27">
    <w:name w:val="ОГП_Заголовок 2_без_номера"/>
    <w:basedOn w:val="24"/>
    <w:next w:val="a"/>
    <w:rsid w:val="008F6793"/>
    <w:pPr>
      <w:tabs>
        <w:tab w:val="clear" w:pos="1152"/>
      </w:tabs>
      <w:ind w:firstLine="0"/>
      <w:jc w:val="center"/>
    </w:pPr>
  </w:style>
  <w:style w:type="paragraph" w:customStyle="1" w:styleId="28">
    <w:name w:val="Схема документа2"/>
    <w:basedOn w:val="a"/>
    <w:rsid w:val="008F679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c">
    <w:name w:val="ОГП_Список"/>
    <w:basedOn w:val="a"/>
    <w:rsid w:val="008F6793"/>
    <w:pPr>
      <w:tabs>
        <w:tab w:val="num" w:pos="851"/>
        <w:tab w:val="left" w:pos="1134"/>
      </w:tabs>
    </w:pPr>
  </w:style>
  <w:style w:type="paragraph" w:customStyle="1" w:styleId="afd">
    <w:name w:val="ОГП_Многоуровневый_список"/>
    <w:basedOn w:val="a"/>
    <w:rsid w:val="008F6793"/>
    <w:pPr>
      <w:tabs>
        <w:tab w:val="left" w:pos="1134"/>
      </w:tabs>
    </w:pPr>
  </w:style>
  <w:style w:type="paragraph" w:customStyle="1" w:styleId="afe">
    <w:name w:val="ОГП_Нумерованный_список"/>
    <w:basedOn w:val="a"/>
    <w:rsid w:val="008F6793"/>
    <w:pPr>
      <w:tabs>
        <w:tab w:val="num" w:pos="0"/>
        <w:tab w:val="left" w:pos="1134"/>
      </w:tabs>
    </w:pPr>
  </w:style>
  <w:style w:type="paragraph" w:customStyle="1" w:styleId="aff">
    <w:name w:val="ОГП_Шапка_таблицы"/>
    <w:basedOn w:val="afa"/>
    <w:rsid w:val="008F6793"/>
    <w:pPr>
      <w:jc w:val="center"/>
    </w:pPr>
    <w:rPr>
      <w:b/>
    </w:rPr>
  </w:style>
  <w:style w:type="paragraph" w:customStyle="1" w:styleId="aff0">
    <w:name w:val="ОГП_Штамп"/>
    <w:basedOn w:val="a"/>
    <w:rsid w:val="008F6793"/>
    <w:pPr>
      <w:suppressLineNumbers/>
      <w:ind w:firstLine="0"/>
      <w:jc w:val="center"/>
    </w:pPr>
    <w:rPr>
      <w:sz w:val="20"/>
      <w:szCs w:val="20"/>
    </w:rPr>
  </w:style>
  <w:style w:type="paragraph" w:customStyle="1" w:styleId="aff1">
    <w:name w:val="ОГП_Угол_Штампа"/>
    <w:basedOn w:val="a"/>
    <w:rsid w:val="008F6793"/>
    <w:pPr>
      <w:jc w:val="center"/>
    </w:pPr>
    <w:rPr>
      <w:rFonts w:ascii="Arial" w:hAnsi="Arial" w:cs="Arial"/>
      <w:b/>
      <w:sz w:val="20"/>
      <w:szCs w:val="20"/>
    </w:rPr>
  </w:style>
  <w:style w:type="paragraph" w:customStyle="1" w:styleId="aff2">
    <w:name w:val="ОГП_Рисунок"/>
    <w:basedOn w:val="aff0"/>
    <w:next w:val="a"/>
    <w:rsid w:val="008F6793"/>
  </w:style>
  <w:style w:type="paragraph" w:customStyle="1" w:styleId="aff3">
    <w:name w:val="Верхний и нижний колонтитулы"/>
    <w:basedOn w:val="a"/>
    <w:rsid w:val="008F6793"/>
    <w:pPr>
      <w:suppressLineNumbers/>
      <w:tabs>
        <w:tab w:val="center" w:pos="4819"/>
        <w:tab w:val="right" w:pos="9638"/>
      </w:tabs>
    </w:pPr>
  </w:style>
  <w:style w:type="paragraph" w:styleId="aff4">
    <w:name w:val="header"/>
    <w:basedOn w:val="a"/>
    <w:uiPriority w:val="99"/>
    <w:rsid w:val="008F6793"/>
  </w:style>
  <w:style w:type="paragraph" w:styleId="aff5">
    <w:name w:val="footer"/>
    <w:basedOn w:val="a"/>
    <w:rsid w:val="008F6793"/>
  </w:style>
  <w:style w:type="paragraph" w:customStyle="1" w:styleId="35">
    <w:name w:val="ОГП_Заголовок 3"/>
    <w:basedOn w:val="3"/>
    <w:next w:val="a"/>
    <w:rsid w:val="008F6793"/>
    <w:pPr>
      <w:tabs>
        <w:tab w:val="clear" w:pos="1440"/>
        <w:tab w:val="left" w:pos="1418"/>
      </w:tabs>
      <w:spacing w:before="120" w:after="60"/>
      <w:ind w:left="0" w:firstLine="720"/>
      <w:jc w:val="both"/>
    </w:pPr>
    <w:rPr>
      <w:rFonts w:ascii="Times New Roman" w:hAnsi="Times New Roman" w:cs="Times New Roman"/>
    </w:rPr>
  </w:style>
  <w:style w:type="paragraph" w:customStyle="1" w:styleId="aff6">
    <w:name w:val="ОГП_Содержимое таблицы"/>
    <w:basedOn w:val="a"/>
    <w:link w:val="aff7"/>
    <w:rsid w:val="008F6793"/>
    <w:pPr>
      <w:suppressLineNumbers/>
      <w:ind w:firstLine="0"/>
    </w:pPr>
    <w:rPr>
      <w:sz w:val="24"/>
    </w:rPr>
  </w:style>
  <w:style w:type="paragraph" w:styleId="aff8">
    <w:name w:val="List Paragraph"/>
    <w:basedOn w:val="a"/>
    <w:uiPriority w:val="34"/>
    <w:qFormat/>
    <w:rsid w:val="008F6793"/>
    <w:pPr>
      <w:ind w:left="720"/>
      <w:contextualSpacing/>
    </w:pPr>
  </w:style>
  <w:style w:type="paragraph" w:styleId="aff9">
    <w:name w:val="Normal (Web)"/>
    <w:basedOn w:val="a"/>
    <w:rsid w:val="008F6793"/>
    <w:pPr>
      <w:spacing w:before="280" w:after="280"/>
      <w:ind w:firstLine="0"/>
      <w:jc w:val="left"/>
    </w:pPr>
    <w:rPr>
      <w:sz w:val="24"/>
    </w:rPr>
  </w:style>
  <w:style w:type="paragraph" w:customStyle="1" w:styleId="210">
    <w:name w:val="Основной текст 21"/>
    <w:basedOn w:val="a"/>
    <w:rsid w:val="008F6793"/>
    <w:pPr>
      <w:spacing w:after="120" w:line="480" w:lineRule="auto"/>
      <w:ind w:firstLine="0"/>
      <w:jc w:val="left"/>
    </w:pPr>
    <w:rPr>
      <w:sz w:val="24"/>
    </w:rPr>
  </w:style>
  <w:style w:type="paragraph" w:customStyle="1" w:styleId="ConsPlusNormal">
    <w:name w:val="ConsPlusNormal"/>
    <w:rsid w:val="008F679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---">
    <w:name w:val="первая-строка-с-отступом"/>
    <w:basedOn w:val="a"/>
    <w:rsid w:val="008F6793"/>
    <w:pPr>
      <w:spacing w:before="280" w:after="280"/>
      <w:ind w:firstLine="284"/>
      <w:jc w:val="left"/>
    </w:pPr>
    <w:rPr>
      <w:sz w:val="24"/>
    </w:rPr>
  </w:style>
  <w:style w:type="paragraph" w:styleId="affa">
    <w:name w:val="Body Text Indent"/>
    <w:basedOn w:val="a"/>
    <w:rsid w:val="008F6793"/>
    <w:pPr>
      <w:spacing w:after="120"/>
      <w:ind w:left="283" w:firstLine="0"/>
      <w:jc w:val="left"/>
    </w:pPr>
    <w:rPr>
      <w:sz w:val="20"/>
      <w:szCs w:val="20"/>
    </w:rPr>
  </w:style>
  <w:style w:type="paragraph" w:customStyle="1" w:styleId="ConsPlusTitle">
    <w:name w:val="ConsPlusTitle"/>
    <w:rsid w:val="008F6793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220">
    <w:name w:val="Основной текст 22"/>
    <w:basedOn w:val="a"/>
    <w:rsid w:val="008F6793"/>
    <w:pPr>
      <w:spacing w:after="120" w:line="480" w:lineRule="auto"/>
    </w:pPr>
  </w:style>
  <w:style w:type="paragraph" w:customStyle="1" w:styleId="320">
    <w:name w:val="Основной текст с отступом 32"/>
    <w:basedOn w:val="a"/>
    <w:rsid w:val="008F6793"/>
    <w:pPr>
      <w:ind w:firstLine="851"/>
    </w:pPr>
    <w:rPr>
      <w:szCs w:val="20"/>
    </w:rPr>
  </w:style>
  <w:style w:type="paragraph" w:customStyle="1" w:styleId="16">
    <w:name w:val="Название объекта1"/>
    <w:basedOn w:val="a"/>
    <w:next w:val="a"/>
    <w:rsid w:val="008F6793"/>
    <w:pPr>
      <w:ind w:firstLine="0"/>
      <w:jc w:val="center"/>
    </w:pPr>
    <w:rPr>
      <w:sz w:val="24"/>
      <w:szCs w:val="20"/>
    </w:rPr>
  </w:style>
  <w:style w:type="paragraph" w:styleId="affb">
    <w:name w:val="Subtitle"/>
    <w:basedOn w:val="a"/>
    <w:next w:val="af3"/>
    <w:qFormat/>
    <w:rsid w:val="008F6793"/>
    <w:pPr>
      <w:ind w:firstLine="708"/>
      <w:jc w:val="left"/>
    </w:pPr>
    <w:rPr>
      <w:b/>
      <w:bCs/>
      <w:szCs w:val="20"/>
    </w:rPr>
  </w:style>
  <w:style w:type="paragraph" w:customStyle="1" w:styleId="WW-">
    <w:name w:val="WW-Заголовок"/>
    <w:basedOn w:val="a"/>
    <w:next w:val="af3"/>
    <w:rsid w:val="008F6793"/>
    <w:pPr>
      <w:keepNext/>
      <w:spacing w:before="240" w:after="120"/>
      <w:ind w:firstLine="0"/>
      <w:jc w:val="left"/>
    </w:pPr>
    <w:rPr>
      <w:rFonts w:ascii="Arial" w:eastAsia="MS Mincho" w:hAnsi="Arial" w:cs="Tahoma"/>
      <w:szCs w:val="28"/>
    </w:rPr>
  </w:style>
  <w:style w:type="paragraph" w:customStyle="1" w:styleId="17">
    <w:name w:val="Название1"/>
    <w:basedOn w:val="a"/>
    <w:rsid w:val="008F6793"/>
    <w:pPr>
      <w:suppressLineNumbers/>
      <w:spacing w:before="120" w:after="120"/>
      <w:ind w:firstLine="0"/>
      <w:jc w:val="left"/>
    </w:pPr>
    <w:rPr>
      <w:rFonts w:ascii="Arial" w:hAnsi="Arial" w:cs="Tahoma"/>
      <w:i/>
      <w:iCs/>
      <w:sz w:val="20"/>
    </w:rPr>
  </w:style>
  <w:style w:type="paragraph" w:customStyle="1" w:styleId="18">
    <w:name w:val="Указатель1"/>
    <w:basedOn w:val="a"/>
    <w:rsid w:val="008F6793"/>
    <w:pPr>
      <w:suppressLineNumbers/>
      <w:ind w:firstLine="0"/>
      <w:jc w:val="left"/>
    </w:pPr>
    <w:rPr>
      <w:rFonts w:ascii="Arial" w:hAnsi="Arial" w:cs="Tahoma"/>
      <w:sz w:val="20"/>
      <w:szCs w:val="20"/>
    </w:rPr>
  </w:style>
  <w:style w:type="paragraph" w:customStyle="1" w:styleId="19">
    <w:name w:val="Маркированный список1"/>
    <w:basedOn w:val="a"/>
    <w:rsid w:val="008F6793"/>
    <w:pPr>
      <w:ind w:firstLine="0"/>
      <w:jc w:val="left"/>
    </w:pPr>
    <w:rPr>
      <w:sz w:val="20"/>
      <w:szCs w:val="20"/>
    </w:rPr>
  </w:style>
  <w:style w:type="paragraph" w:customStyle="1" w:styleId="211">
    <w:name w:val="Маркированный список 21"/>
    <w:basedOn w:val="a"/>
    <w:rsid w:val="008F6793"/>
    <w:pPr>
      <w:ind w:firstLine="0"/>
      <w:jc w:val="left"/>
    </w:pPr>
    <w:rPr>
      <w:sz w:val="20"/>
      <w:szCs w:val="20"/>
    </w:rPr>
  </w:style>
  <w:style w:type="paragraph" w:customStyle="1" w:styleId="310">
    <w:name w:val="Маркированный список 31"/>
    <w:basedOn w:val="a"/>
    <w:rsid w:val="008F6793"/>
    <w:pPr>
      <w:ind w:firstLine="0"/>
      <w:jc w:val="left"/>
    </w:pPr>
    <w:rPr>
      <w:sz w:val="20"/>
      <w:szCs w:val="20"/>
    </w:rPr>
  </w:style>
  <w:style w:type="paragraph" w:customStyle="1" w:styleId="affc">
    <w:name w:val="Заполнение штампа"/>
    <w:basedOn w:val="a"/>
    <w:rsid w:val="008F6793"/>
    <w:pPr>
      <w:tabs>
        <w:tab w:val="left" w:pos="567"/>
        <w:tab w:val="left" w:pos="6237"/>
        <w:tab w:val="left" w:pos="6804"/>
      </w:tabs>
      <w:ind w:right="-23" w:firstLine="0"/>
    </w:pPr>
    <w:rPr>
      <w:rFonts w:ascii="Arial" w:hAnsi="Arial" w:cs="Arial"/>
      <w:sz w:val="20"/>
      <w:szCs w:val="20"/>
    </w:rPr>
  </w:style>
  <w:style w:type="paragraph" w:customStyle="1" w:styleId="1a">
    <w:name w:val="Цитата1"/>
    <w:basedOn w:val="a"/>
    <w:rsid w:val="008F6793"/>
    <w:pPr>
      <w:ind w:left="426" w:right="-99" w:firstLine="0"/>
    </w:pPr>
    <w:rPr>
      <w:sz w:val="20"/>
      <w:szCs w:val="20"/>
    </w:rPr>
  </w:style>
  <w:style w:type="paragraph" w:customStyle="1" w:styleId="1b">
    <w:name w:val="Схема документа1"/>
    <w:basedOn w:val="a"/>
    <w:rsid w:val="008F6793"/>
    <w:pPr>
      <w:shd w:val="clear" w:color="auto" w:fill="000080"/>
      <w:ind w:firstLine="0"/>
      <w:jc w:val="left"/>
    </w:pPr>
    <w:rPr>
      <w:rFonts w:ascii="Tahoma" w:hAnsi="Tahoma" w:cs="Tahoma"/>
      <w:sz w:val="20"/>
      <w:szCs w:val="20"/>
    </w:rPr>
  </w:style>
  <w:style w:type="paragraph" w:customStyle="1" w:styleId="311">
    <w:name w:val="Основной текст 31"/>
    <w:basedOn w:val="a"/>
    <w:rsid w:val="008F6793"/>
    <w:pPr>
      <w:ind w:right="-99" w:firstLine="0"/>
      <w:jc w:val="left"/>
    </w:pPr>
    <w:rPr>
      <w:szCs w:val="28"/>
    </w:rPr>
  </w:style>
  <w:style w:type="paragraph" w:customStyle="1" w:styleId="212">
    <w:name w:val="Основной текст с отступом 21"/>
    <w:basedOn w:val="a"/>
    <w:rsid w:val="008F6793"/>
    <w:pPr>
      <w:spacing w:after="120" w:line="480" w:lineRule="auto"/>
      <w:ind w:left="283" w:firstLine="0"/>
      <w:jc w:val="left"/>
    </w:pPr>
    <w:rPr>
      <w:sz w:val="20"/>
      <w:szCs w:val="20"/>
    </w:rPr>
  </w:style>
  <w:style w:type="paragraph" w:customStyle="1" w:styleId="312">
    <w:name w:val="Основной текст с отступом 31"/>
    <w:basedOn w:val="a"/>
    <w:rsid w:val="008F6793"/>
    <w:pPr>
      <w:spacing w:after="120"/>
      <w:ind w:left="283" w:firstLine="0"/>
      <w:jc w:val="left"/>
    </w:pPr>
    <w:rPr>
      <w:sz w:val="16"/>
      <w:szCs w:val="16"/>
    </w:rPr>
  </w:style>
  <w:style w:type="paragraph" w:customStyle="1" w:styleId="230">
    <w:name w:val="Основной текст 23"/>
    <w:basedOn w:val="a"/>
    <w:rsid w:val="008F6793"/>
    <w:pPr>
      <w:spacing w:line="360" w:lineRule="auto"/>
    </w:pPr>
    <w:rPr>
      <w:rFonts w:ascii="Arial" w:hAnsi="Arial" w:cs="Arial"/>
      <w:sz w:val="24"/>
      <w:szCs w:val="20"/>
    </w:rPr>
  </w:style>
  <w:style w:type="paragraph" w:customStyle="1" w:styleId="affd">
    <w:name w:val="Содержимое таблицы"/>
    <w:basedOn w:val="a"/>
    <w:rsid w:val="008F6793"/>
    <w:pPr>
      <w:suppressLineNumbers/>
      <w:ind w:firstLine="0"/>
      <w:jc w:val="left"/>
    </w:pPr>
    <w:rPr>
      <w:sz w:val="20"/>
      <w:szCs w:val="20"/>
    </w:rPr>
  </w:style>
  <w:style w:type="paragraph" w:customStyle="1" w:styleId="affe">
    <w:name w:val="Заголовок таблицы"/>
    <w:basedOn w:val="affd"/>
    <w:rsid w:val="008F6793"/>
    <w:pPr>
      <w:jc w:val="center"/>
    </w:pPr>
    <w:rPr>
      <w:b/>
      <w:bCs/>
    </w:rPr>
  </w:style>
  <w:style w:type="paragraph" w:customStyle="1" w:styleId="321">
    <w:name w:val="Основной текст 32"/>
    <w:basedOn w:val="a"/>
    <w:rsid w:val="008F6793"/>
    <w:pPr>
      <w:autoSpaceDE w:val="0"/>
      <w:ind w:firstLine="0"/>
    </w:pPr>
    <w:rPr>
      <w:color w:val="000000"/>
    </w:rPr>
  </w:style>
  <w:style w:type="paragraph" w:customStyle="1" w:styleId="ConsNormal">
    <w:name w:val="ConsNormal"/>
    <w:rsid w:val="008F6793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ff">
    <w:name w:val="Перечисление"/>
    <w:basedOn w:val="a"/>
    <w:rsid w:val="008F6793"/>
    <w:pPr>
      <w:tabs>
        <w:tab w:val="left" w:pos="1134"/>
      </w:tabs>
    </w:pPr>
  </w:style>
  <w:style w:type="paragraph" w:customStyle="1" w:styleId="36">
    <w:name w:val="Стиль3"/>
    <w:basedOn w:val="a"/>
    <w:next w:val="af2"/>
    <w:rsid w:val="008F6793"/>
    <w:pPr>
      <w:widowControl w:val="0"/>
      <w:tabs>
        <w:tab w:val="num" w:pos="720"/>
        <w:tab w:val="left" w:pos="1040"/>
      </w:tabs>
      <w:autoSpaceDE w:val="0"/>
      <w:spacing w:before="120" w:line="360" w:lineRule="auto"/>
      <w:ind w:left="360"/>
      <w:contextualSpacing/>
      <w:jc w:val="left"/>
    </w:pPr>
    <w:rPr>
      <w:b/>
      <w:color w:val="000000"/>
      <w:sz w:val="24"/>
      <w:szCs w:val="20"/>
    </w:rPr>
  </w:style>
  <w:style w:type="paragraph" w:styleId="afff0">
    <w:name w:val="toa heading"/>
    <w:basedOn w:val="1"/>
    <w:next w:val="a"/>
    <w:rsid w:val="008F6793"/>
    <w:pPr>
      <w:spacing w:before="240" w:after="60"/>
      <w:jc w:val="both"/>
    </w:pPr>
    <w:rPr>
      <w:rFonts w:ascii="Cambria" w:hAnsi="Cambria"/>
      <w:b/>
      <w:bCs/>
      <w:kern w:val="2"/>
      <w:sz w:val="32"/>
      <w:szCs w:val="32"/>
    </w:rPr>
  </w:style>
  <w:style w:type="paragraph" w:customStyle="1" w:styleId="afff1">
    <w:name w:val="НЗФ_Текст_Список"/>
    <w:basedOn w:val="a"/>
    <w:qFormat/>
    <w:rsid w:val="008F6793"/>
    <w:pPr>
      <w:tabs>
        <w:tab w:val="num" w:pos="0"/>
        <w:tab w:val="left" w:pos="900"/>
      </w:tabs>
      <w:spacing w:line="276" w:lineRule="auto"/>
      <w:ind w:firstLine="706"/>
    </w:pPr>
    <w:rPr>
      <w:rFonts w:eastAsia="Calibri"/>
      <w:sz w:val="24"/>
      <w:szCs w:val="22"/>
    </w:rPr>
  </w:style>
  <w:style w:type="paragraph" w:customStyle="1" w:styleId="afff2">
    <w:name w:val="Содержимое врезки"/>
    <w:basedOn w:val="a"/>
    <w:rsid w:val="008F6793"/>
  </w:style>
  <w:style w:type="character" w:customStyle="1" w:styleId="aff7">
    <w:name w:val="ОГП_Содержимое таблицы Знак"/>
    <w:basedOn w:val="a0"/>
    <w:link w:val="aff6"/>
    <w:rsid w:val="002360E8"/>
    <w:rPr>
      <w:sz w:val="24"/>
      <w:szCs w:val="24"/>
      <w:lang w:eastAsia="zh-CN"/>
    </w:rPr>
  </w:style>
  <w:style w:type="paragraph" w:customStyle="1" w:styleId="1c">
    <w:name w:val="1"/>
    <w:basedOn w:val="a"/>
    <w:qFormat/>
    <w:rsid w:val="00D0731D"/>
    <w:pPr>
      <w:tabs>
        <w:tab w:val="left" w:pos="1843"/>
        <w:tab w:val="right" w:pos="9498"/>
      </w:tabs>
      <w:suppressAutoHyphens w:val="0"/>
      <w:spacing w:before="100" w:after="100"/>
      <w:ind w:firstLine="0"/>
      <w:jc w:val="center"/>
    </w:pPr>
    <w:rPr>
      <w:b/>
      <w:lang w:eastAsia="ru-RU"/>
    </w:rPr>
  </w:style>
  <w:style w:type="paragraph" w:styleId="afff3">
    <w:name w:val="Document Map"/>
    <w:basedOn w:val="a"/>
    <w:link w:val="1d"/>
    <w:uiPriority w:val="99"/>
    <w:semiHidden/>
    <w:unhideWhenUsed/>
    <w:rsid w:val="001A3C31"/>
    <w:rPr>
      <w:rFonts w:ascii="Tahoma" w:hAnsi="Tahoma" w:cs="Tahoma"/>
      <w:sz w:val="16"/>
      <w:szCs w:val="16"/>
    </w:rPr>
  </w:style>
  <w:style w:type="character" w:customStyle="1" w:styleId="1d">
    <w:name w:val="Схема документа Знак1"/>
    <w:basedOn w:val="a0"/>
    <w:link w:val="afff3"/>
    <w:uiPriority w:val="99"/>
    <w:semiHidden/>
    <w:rsid w:val="001A3C31"/>
    <w:rPr>
      <w:rFonts w:ascii="Tahoma" w:hAnsi="Tahoma" w:cs="Tahoma"/>
      <w:sz w:val="16"/>
      <w:szCs w:val="16"/>
      <w:lang w:eastAsia="zh-CN"/>
    </w:rPr>
  </w:style>
  <w:style w:type="paragraph" w:customStyle="1" w:styleId="s1">
    <w:name w:val="s_1"/>
    <w:basedOn w:val="a"/>
    <w:rsid w:val="005E706F"/>
    <w:pPr>
      <w:suppressAutoHyphens w:val="0"/>
      <w:spacing w:before="100" w:beforeAutospacing="1" w:after="100" w:afterAutospacing="1"/>
      <w:ind w:firstLine="0"/>
      <w:jc w:val="left"/>
    </w:pPr>
    <w:rPr>
      <w:sz w:val="24"/>
      <w:lang w:eastAsia="ru-RU"/>
    </w:rPr>
  </w:style>
  <w:style w:type="paragraph" w:customStyle="1" w:styleId="s16">
    <w:name w:val="s_16"/>
    <w:basedOn w:val="a"/>
    <w:rsid w:val="005E706F"/>
    <w:pPr>
      <w:suppressAutoHyphens w:val="0"/>
      <w:spacing w:before="100" w:beforeAutospacing="1" w:after="100" w:afterAutospacing="1"/>
      <w:ind w:firstLine="0"/>
      <w:jc w:val="left"/>
    </w:pPr>
    <w:rPr>
      <w:sz w:val="24"/>
      <w:lang w:eastAsia="ru-RU"/>
    </w:rPr>
  </w:style>
  <w:style w:type="paragraph" w:customStyle="1" w:styleId="empty">
    <w:name w:val="empty"/>
    <w:basedOn w:val="a"/>
    <w:rsid w:val="005E706F"/>
    <w:pPr>
      <w:suppressAutoHyphens w:val="0"/>
      <w:spacing w:before="100" w:beforeAutospacing="1" w:after="100" w:afterAutospacing="1"/>
      <w:ind w:firstLine="0"/>
      <w:jc w:val="left"/>
    </w:pPr>
    <w:rPr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4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шевченко</dc:creator>
  <cp:lastModifiedBy>zyuzina</cp:lastModifiedBy>
  <cp:revision>188</cp:revision>
  <cp:lastPrinted>2025-05-22T06:12:00Z</cp:lastPrinted>
  <dcterms:created xsi:type="dcterms:W3CDTF">2024-08-22T06:55:00Z</dcterms:created>
  <dcterms:modified xsi:type="dcterms:W3CDTF">2025-08-19T12:40:00Z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978372150</vt:i4>
  </property>
</Properties>
</file>